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14929B22"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Pr="005A698B">
              <w:rPr>
                <w:rFonts w:ascii="Arial" w:hAnsi="Arial" w:cs="Arial"/>
                <w:i/>
                <w:sz w:val="16"/>
                <w:szCs w:val="16"/>
              </w:rPr>
              <w:t>,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75393E1F"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w:t>
            </w:r>
            <w:r w:rsidR="00D30251" w:rsidRPr="005A698B">
              <w:rPr>
                <w:rFonts w:ascii="Arial" w:hAnsi="Arial" w:cs="Arial"/>
                <w:i/>
                <w:sz w:val="16"/>
                <w:szCs w:val="16"/>
              </w:rPr>
              <w:t xml:space="preserve">(Obr. </w:t>
            </w:r>
            <w:r w:rsidR="00D30251">
              <w:rPr>
                <w:rFonts w:ascii="Arial" w:hAnsi="Arial" w:cs="Arial"/>
                <w:i/>
                <w:sz w:val="16"/>
                <w:szCs w:val="16"/>
              </w:rPr>
              <w:t>ESPD</w:t>
            </w:r>
            <w:r w:rsidR="00D30251" w:rsidRPr="005A698B">
              <w:rPr>
                <w:rFonts w:ascii="Arial" w:hAnsi="Arial" w:cs="Arial"/>
                <w:i/>
                <w:sz w:val="16"/>
                <w:szCs w:val="16"/>
              </w:rPr>
              <w:t xml:space="preserve">) </w:t>
            </w:r>
            <w:r w:rsidRPr="005A698B">
              <w:rPr>
                <w:rFonts w:ascii="Arial" w:hAnsi="Arial" w:cs="Arial"/>
                <w:i/>
                <w:sz w:val="16"/>
                <w:szCs w:val="16"/>
              </w:rPr>
              <w:t>soglaša</w:t>
            </w:r>
            <w:r w:rsidR="00D30251">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Pr="005A698B">
              <w:rPr>
                <w:rFonts w:ascii="Arial" w:hAnsi="Arial" w:cs="Arial"/>
                <w:i/>
                <w:sz w:val="16"/>
                <w:szCs w:val="16"/>
              </w:rPr>
              <w:lastRenderedPageBreak/>
              <w:t>(</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61F316E7"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597DF4" w:rsidRPr="005A698B">
              <w:rPr>
                <w:rFonts w:ascii="Arial" w:hAnsi="Arial" w:cs="Arial"/>
                <w:i/>
                <w:sz w:val="16"/>
                <w:szCs w:val="16"/>
              </w:rPr>
              <w:t xml:space="preserve">(Obr. </w:t>
            </w:r>
            <w:r w:rsidR="00597DF4">
              <w:rPr>
                <w:rFonts w:ascii="Arial" w:hAnsi="Arial" w:cs="Arial"/>
                <w:i/>
                <w:sz w:val="16"/>
                <w:szCs w:val="16"/>
              </w:rPr>
              <w:t>ESPD</w:t>
            </w:r>
            <w:r w:rsidR="00597DF4" w:rsidRPr="005A698B">
              <w:rPr>
                <w:rFonts w:ascii="Arial" w:hAnsi="Arial" w:cs="Arial"/>
                <w:i/>
                <w:sz w:val="16"/>
                <w:szCs w:val="16"/>
              </w:rPr>
              <w:t xml:space="preserve">) </w:t>
            </w:r>
            <w:r w:rsidRPr="005A698B">
              <w:rPr>
                <w:rFonts w:ascii="Arial" w:hAnsi="Arial" w:cs="Arial"/>
                <w:i/>
                <w:sz w:val="16"/>
                <w:szCs w:val="16"/>
              </w:rPr>
              <w:t>soglaša</w:t>
            </w:r>
            <w:r w:rsidR="00597DF4">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50BCF891"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količine in cene posameznih komponent</w:t>
            </w:r>
            <w:r w:rsidRPr="00BB260B">
              <w:rPr>
                <w:rFonts w:ascii="Arial" w:hAnsi="Arial" w:cs="Arial"/>
                <w:b/>
                <w:bCs/>
                <w:sz w:val="18"/>
                <w:szCs w:val="18"/>
                <w:u w:val="single"/>
              </w:rPr>
              <w:t xml:space="preserve"> in nazivom proizvajalca opreme)</w:t>
            </w:r>
            <w:r w:rsidRPr="00110D39">
              <w:rPr>
                <w:rFonts w:ascii="Arial" w:hAnsi="Arial" w:cs="Arial"/>
                <w:sz w:val="18"/>
                <w:szCs w:val="18"/>
              </w:rPr>
              <w:t xml:space="preserv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47206">
              <w:rPr>
                <w:rFonts w:ascii="Arial" w:hAnsi="Arial" w:cs="Arial"/>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66C37565"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sidR="00381F36">
              <w:rPr>
                <w:rFonts w:ascii="Arial" w:hAnsi="Arial" w:cs="Arial"/>
                <w:position w:val="-2"/>
                <w:sz w:val="18"/>
                <w:szCs w:val="18"/>
              </w:rPr>
              <w:t xml:space="preserve"> za sklop 1 in sklope 3 - 13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381F36" w:rsidRPr="001A1A0E" w14:paraId="33A3595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3ADE8" w14:textId="1B81E1B5" w:rsidR="00381F36" w:rsidRPr="001A1A0E" w:rsidRDefault="00381F36"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8B80" w14:textId="2874A5F9" w:rsidR="00381F36" w:rsidRPr="00D63B01" w:rsidRDefault="00381F36"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4B6" w14:textId="77777777" w:rsidR="00381F36" w:rsidRDefault="00381F36" w:rsidP="00381F36">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1EFB8ED6" w14:textId="33B3687D" w:rsidR="00381F36" w:rsidRPr="001A1A0E" w:rsidRDefault="00381F36" w:rsidP="00381F36">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7A4D976B"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5C52F6">
        <w:rPr>
          <w:rFonts w:ascii="Arial" w:hAnsi="Arial" w:cs="Arial"/>
          <w:color w:val="222222"/>
          <w:sz w:val="18"/>
          <w:szCs w:val="18"/>
          <w:shd w:val="clear" w:color="auto" w:fill="FFFFFF"/>
        </w:rPr>
        <w:t>13</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7F39AF">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7F39AF">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7F39AF">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7F39AF">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51E12A89"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5</w:t>
      </w:r>
      <w:r w:rsidR="005C52F6">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6</w:t>
      </w:r>
      <w:r w:rsidR="005C52F6">
        <w:rPr>
          <w:rFonts w:ascii="Arial" w:hAnsi="Arial" w:cs="Arial"/>
          <w:sz w:val="18"/>
          <w:szCs w:val="18"/>
        </w:rPr>
        <w:tab/>
      </w:r>
    </w:p>
    <w:p w14:paraId="02167EC9" w14:textId="1FF90B32" w:rsidR="00035A63" w:rsidRDefault="00035A63" w:rsidP="00035A6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5C52F6">
        <w:rPr>
          <w:rFonts w:ascii="Arial" w:hAnsi="Arial" w:cs="Arial"/>
          <w:sz w:val="18"/>
          <w:szCs w:val="18"/>
        </w:rPr>
        <w:t>8</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5C52F6">
        <w:rPr>
          <w:rFonts w:ascii="Arial" w:hAnsi="Arial" w:cs="Arial"/>
          <w:sz w:val="18"/>
          <w:szCs w:val="18"/>
        </w:rPr>
        <w:t>9</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5C52F6">
        <w:rPr>
          <w:rFonts w:ascii="Arial" w:hAnsi="Arial" w:cs="Arial"/>
          <w:sz w:val="18"/>
          <w:szCs w:val="18"/>
        </w:rPr>
        <w:t>10</w:t>
      </w:r>
      <w:r w:rsidR="004D5B74">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11</w:t>
      </w:r>
      <w:r w:rsidR="005C52F6">
        <w:rPr>
          <w:rFonts w:ascii="Arial" w:hAnsi="Arial" w:cs="Arial"/>
          <w:sz w:val="18"/>
          <w:szCs w:val="18"/>
        </w:rPr>
        <w:tab/>
      </w:r>
      <w:r w:rsidR="005C52F6" w:rsidRPr="00712D32">
        <w:rPr>
          <w:rFonts w:ascii="Arial" w:hAnsi="Arial" w:cs="Arial"/>
          <w:sz w:val="18"/>
          <w:szCs w:val="18"/>
        </w:rPr>
        <w:fldChar w:fldCharType="begin">
          <w:ffData>
            <w:name w:val="cbox15a5a322842900"/>
            <w:enabled/>
            <w:calcOnExit w:val="0"/>
            <w:checkBox>
              <w:sizeAuto/>
              <w:default w:val="0"/>
            </w:checkBox>
          </w:ffData>
        </w:fldChar>
      </w:r>
      <w:r w:rsidR="005C52F6"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005C52F6" w:rsidRPr="00712D32">
        <w:rPr>
          <w:rFonts w:ascii="Arial" w:hAnsi="Arial" w:cs="Arial"/>
          <w:sz w:val="18"/>
          <w:szCs w:val="18"/>
        </w:rPr>
        <w:fldChar w:fldCharType="end"/>
      </w:r>
      <w:r w:rsidR="005C52F6">
        <w:rPr>
          <w:rFonts w:ascii="Arial" w:hAnsi="Arial" w:cs="Arial"/>
          <w:sz w:val="18"/>
          <w:szCs w:val="18"/>
        </w:rPr>
        <w:t xml:space="preserve"> Sklop 12</w:t>
      </w:r>
    </w:p>
    <w:p w14:paraId="302F5129" w14:textId="03A546CF" w:rsidR="005C52F6" w:rsidRDefault="005C52F6" w:rsidP="00035A6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F39AF">
        <w:rPr>
          <w:rFonts w:ascii="Arial" w:hAnsi="Arial" w:cs="Arial"/>
          <w:sz w:val="18"/>
          <w:szCs w:val="18"/>
        </w:rPr>
      </w:r>
      <w:r w:rsidR="007F39A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13</w:t>
      </w:r>
    </w:p>
    <w:p w14:paraId="6D8DB88C" w14:textId="6FC6085D"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lastRenderedPageBreak/>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0CB44F1" w14:textId="745A6A96" w:rsidR="000536A6" w:rsidRPr="007715E9" w:rsidRDefault="004F1422" w:rsidP="00BE1B6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0536A6">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35D4304"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4F1C0567"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Pr="00035A63">
        <w:rPr>
          <w:rFonts w:ascii="Arial" w:hAnsi="Arial" w:cs="Arial"/>
          <w:sz w:val="18"/>
          <w:szCs w:val="18"/>
        </w:rPr>
        <w:t xml:space="preserve">od Ministrstva za pravosodje pridobi potrdilo iz kazenske evidence. Moji </w:t>
      </w:r>
      <w:r>
        <w:rPr>
          <w:rFonts w:ascii="Arial" w:hAnsi="Arial" w:cs="Arial"/>
          <w:color w:val="000000"/>
          <w:sz w:val="18"/>
          <w:szCs w:val="18"/>
        </w:rPr>
        <w:t>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6931EDB"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035A63">
        <w:rPr>
          <w:rFonts w:ascii="Arial" w:hAnsi="Arial" w:cs="Arial"/>
          <w:color w:val="222222"/>
          <w:sz w:val="18"/>
          <w:szCs w:val="18"/>
          <w:shd w:val="clear" w:color="auto" w:fill="FFFFFF"/>
        </w:rPr>
        <w:t>(</w:t>
      </w:r>
      <w:r w:rsidR="005C52F6">
        <w:rPr>
          <w:rFonts w:ascii="Arial" w:hAnsi="Arial" w:cs="Arial"/>
          <w:color w:val="222222"/>
          <w:sz w:val="18"/>
          <w:szCs w:val="18"/>
          <w:shd w:val="clear" w:color="auto" w:fill="FFFFFF"/>
        </w:rPr>
        <w:t>13</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732B4FF7"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035A63">
        <w:rPr>
          <w:rFonts w:ascii="Arial" w:hAnsi="Arial" w:cs="Arial"/>
          <w:sz w:val="18"/>
          <w:szCs w:val="18"/>
        </w:rPr>
        <w:t>potrebe preverjanja izpolnjevanja pogoj</w:t>
      </w:r>
      <w:r w:rsidR="00EE3557" w:rsidRPr="00035A63">
        <w:rPr>
          <w:rFonts w:ascii="Arial" w:hAnsi="Arial" w:cs="Arial"/>
          <w:sz w:val="18"/>
          <w:szCs w:val="18"/>
        </w:rPr>
        <w:t xml:space="preserve">ev v postopku javnega naročila z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681224" w:rsidRPr="00035A63">
        <w:rPr>
          <w:rFonts w:ascii="Arial" w:hAnsi="Arial" w:cs="Arial"/>
          <w:sz w:val="18"/>
          <w:szCs w:val="18"/>
        </w:rPr>
        <w:t xml:space="preserve"> </w:t>
      </w:r>
      <w:r w:rsidR="005F07D3" w:rsidRPr="00035A63">
        <w:rPr>
          <w:rFonts w:ascii="Arial" w:eastAsia="Times New Roman" w:hAnsi="Arial" w:cs="Arial"/>
          <w:sz w:val="18"/>
          <w:szCs w:val="18"/>
          <w:lang w:eastAsia="sl-SI"/>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7FEC33EE"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681224" w:rsidRPr="00035A63">
        <w:rPr>
          <w:rFonts w:ascii="Arial" w:hAnsi="Arial" w:cs="Arial"/>
          <w:sz w:val="18"/>
          <w:szCs w:val="18"/>
        </w:rPr>
        <w:t>»</w:t>
      </w:r>
      <w:r w:rsidR="00681224"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00681224" w:rsidRPr="00035A63">
        <w:rPr>
          <w:rFonts w:ascii="Arial" w:hAnsi="Arial" w:cs="Arial"/>
          <w:sz w:val="18"/>
          <w:szCs w:val="18"/>
          <w:shd w:val="clear" w:color="auto" w:fill="FFFFFF"/>
        </w:rPr>
        <w:t xml:space="preserve"> sklopov)«</w:t>
      </w:r>
      <w:r w:rsidR="00130DF2" w:rsidRPr="00035A63">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352EFD8F" w:rsidR="00D05EE7" w:rsidRPr="00035A63" w:rsidRDefault="00681224" w:rsidP="00D05EE7">
      <w:pPr>
        <w:jc w:val="center"/>
        <w:rPr>
          <w:rFonts w:ascii="Arial" w:hAnsi="Arial" w:cs="Arial"/>
          <w:b/>
          <w:i/>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Pr="00035A63">
        <w:rPr>
          <w:rFonts w:ascii="Arial" w:hAnsi="Arial" w:cs="Arial"/>
          <w:sz w:val="18"/>
          <w:szCs w:val="18"/>
          <w:shd w:val="clear" w:color="auto" w:fill="FFFFFF"/>
        </w:rPr>
        <w:t xml:space="preserve"> 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43200229"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Pr>
          <w:rFonts w:ascii="Arial" w:hAnsi="Arial" w:cs="Arial"/>
          <w:color w:val="222222"/>
          <w:sz w:val="16"/>
          <w:szCs w:val="16"/>
          <w:shd w:val="clear" w:color="auto" w:fill="FFFFFF"/>
        </w:rPr>
        <w:t>13</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Pr="00035A63"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3FED26DE" w:rsidR="00681224" w:rsidRPr="00035A63" w:rsidRDefault="00681224" w:rsidP="00681224">
      <w:pPr>
        <w:spacing w:before="225" w:after="225" w:line="240" w:lineRule="auto"/>
        <w:jc w:val="center"/>
        <w:rPr>
          <w:rFonts w:ascii="Arial" w:hAnsi="Arial" w:cs="Arial"/>
          <w:sz w:val="18"/>
          <w:szCs w:val="18"/>
        </w:rPr>
      </w:pPr>
      <w:r w:rsidRPr="00035A63">
        <w:rPr>
          <w:rFonts w:ascii="Arial" w:hAnsi="Arial" w:cs="Arial"/>
          <w:sz w:val="18"/>
          <w:szCs w:val="18"/>
        </w:rPr>
        <w:t>»</w:t>
      </w:r>
      <w:r w:rsidRPr="00035A63">
        <w:rPr>
          <w:rFonts w:ascii="Arial" w:hAnsi="Arial" w:cs="Arial"/>
          <w:sz w:val="18"/>
          <w:szCs w:val="18"/>
          <w:shd w:val="clear" w:color="auto" w:fill="FFFFFF"/>
        </w:rPr>
        <w:t>Nakup raznovrstne opreme za potrebe Centra odličnosti za raziskave in inovacije na področju obnovljivih materialov in zdravega bivanjskega okolja (</w:t>
      </w:r>
      <w:r w:rsidR="005C52F6">
        <w:rPr>
          <w:rFonts w:ascii="Arial" w:hAnsi="Arial" w:cs="Arial"/>
          <w:sz w:val="18"/>
          <w:szCs w:val="18"/>
          <w:shd w:val="clear" w:color="auto" w:fill="FFFFFF"/>
        </w:rPr>
        <w:t>13</w:t>
      </w:r>
      <w:r w:rsidRPr="00035A63">
        <w:rPr>
          <w:rFonts w:ascii="Arial" w:hAnsi="Arial" w:cs="Arial"/>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4977C2EA"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5C52F6">
        <w:rPr>
          <w:rFonts w:ascii="Arial" w:hAnsi="Arial" w:cs="Arial"/>
          <w:color w:val="222222"/>
          <w:sz w:val="16"/>
          <w:szCs w:val="16"/>
          <w:shd w:val="clear" w:color="auto" w:fill="FFFFFF"/>
        </w:rPr>
        <w:t>13</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2B3278AE"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C67AF">
        <w:rPr>
          <w:rFonts w:ascii="Arial" w:hAnsi="Arial" w:cs="Arial"/>
          <w:color w:val="FFFFFF" w:themeColor="background1"/>
        </w:rPr>
        <w:t xml:space="preserve"> (za sklop 1 in 3-13)</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90771DA"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DA7672C" w14:textId="6FEF170A" w:rsidR="00035A63" w:rsidRPr="00F55025" w:rsidRDefault="00035A63"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________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lastRenderedPageBreak/>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7E6ABF">
              <w:rPr>
                <w:rFonts w:cs="Arial"/>
                <w:b w:val="0"/>
                <w:bCs/>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(v kolikor je zahtevano za posamezni sklop)</w:t>
            </w:r>
            <w:r w:rsidRPr="002500C6">
              <w:rPr>
                <w:rFonts w:ascii="Arial" w:hAnsi="Arial" w:cs="Arial"/>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0CA6C9B5"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7594DD06"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dobavi opreme dobavitelju za vsak dan zamude zaračuna pogodbeno kazen v višini 0,2 % od skupne vrednosti zamujene dobave opreme z DDV.</w:t>
            </w:r>
          </w:p>
          <w:p w14:paraId="6AF018D4"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7F55B5A"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3ABE598C"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337E1F22"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087D3BF0" w14:textId="77777777" w:rsidR="002E70CC" w:rsidRPr="002500C6" w:rsidRDefault="002E70CC" w:rsidP="002E70CC">
            <w:pPr>
              <w:tabs>
                <w:tab w:val="left" w:pos="476"/>
              </w:tabs>
              <w:spacing w:line="260" w:lineRule="exact"/>
              <w:jc w:val="both"/>
              <w:rPr>
                <w:rFonts w:ascii="Arial" w:hAnsi="Arial" w:cs="Arial"/>
                <w:sz w:val="18"/>
                <w:szCs w:val="18"/>
              </w:rPr>
            </w:pPr>
            <w:r w:rsidRPr="002500C6">
              <w:rPr>
                <w:rFonts w:ascii="Arial" w:hAnsi="Arial" w:cs="Arial"/>
                <w:sz w:val="18"/>
                <w:szCs w:val="18"/>
              </w:rPr>
              <w:lastRenderedPageBreak/>
              <w:t>Dobavitelj se strinja, da lahko naročnik terjatev iz naslova morebitne zaračunane pogodbene kazni pobota s finančnimi obveznostmi po pogodbi.</w:t>
            </w:r>
          </w:p>
          <w:p w14:paraId="47711ED5" w14:textId="77777777" w:rsidR="002E70CC" w:rsidRPr="002500C6" w:rsidRDefault="002E70CC" w:rsidP="002E70CC">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9B8B781" w14:textId="77777777" w:rsidR="002E70CC" w:rsidRPr="002500C6" w:rsidRDefault="002E70CC" w:rsidP="002E70C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15066934" w14:textId="04A27482" w:rsidR="002E70CC" w:rsidRPr="002701E4" w:rsidRDefault="002E70CC" w:rsidP="002E70CC">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31FEBA25" w14:textId="3897B4F3" w:rsidR="00005C43" w:rsidRPr="002701E4" w:rsidRDefault="00005C43" w:rsidP="00D4631C">
            <w:pPr>
              <w:pStyle w:val="Navadensplet"/>
              <w:jc w:val="both"/>
              <w:rPr>
                <w:rFonts w:ascii="Arial" w:hAnsi="Arial" w:cs="Arial"/>
                <w:color w:val="000000"/>
                <w:sz w:val="18"/>
                <w:szCs w:val="18"/>
              </w:rPr>
            </w:pPr>
          </w:p>
        </w:tc>
      </w:tr>
    </w:tbl>
    <w:p w14:paraId="38E11A14" w14:textId="56156832"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lastRenderedPageBreak/>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E592B90" w:rsidR="00005C43" w:rsidRDefault="00005C43" w:rsidP="00005C43">
      <w:pPr>
        <w:spacing w:before="225" w:after="225" w:line="240" w:lineRule="auto"/>
        <w:jc w:val="both"/>
      </w:pPr>
      <w:r>
        <w:rPr>
          <w:rFonts w:ascii="Arial" w:hAnsi="Arial" w:cs="Arial"/>
          <w:b/>
          <w:bCs/>
          <w:color w:val="000000"/>
          <w:sz w:val="18"/>
          <w:szCs w:val="18"/>
        </w:rPr>
        <w:t>XIII. SOCIALNA KLAVZULA</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lastRenderedPageBreak/>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0AD3DFD8" w14:textId="426BBD3E" w:rsidR="003D46BC" w:rsidRDefault="003D46BC" w:rsidP="004F1422">
      <w:pPr>
        <w:rPr>
          <w:rFonts w:ascii="Arial" w:hAnsi="Arial" w:cs="Arial"/>
        </w:rPr>
      </w:pPr>
    </w:p>
    <w:p w14:paraId="3A47CB57" w14:textId="6F509DF2" w:rsidR="00EC67AF" w:rsidRDefault="00EC67AF" w:rsidP="004F1422">
      <w:pPr>
        <w:rPr>
          <w:rFonts w:ascii="Arial" w:hAnsi="Arial" w:cs="Arial"/>
        </w:rPr>
      </w:pPr>
    </w:p>
    <w:p w14:paraId="02C848D9" w14:textId="589F7117" w:rsidR="00EC67AF" w:rsidRDefault="00EC67AF" w:rsidP="004F1422">
      <w:pPr>
        <w:rPr>
          <w:rFonts w:ascii="Arial" w:hAnsi="Arial" w:cs="Arial"/>
        </w:rPr>
      </w:pPr>
    </w:p>
    <w:p w14:paraId="77C26B67" w14:textId="789F3C69" w:rsidR="00EC67AF" w:rsidRDefault="00EC67AF" w:rsidP="004F1422">
      <w:pPr>
        <w:rPr>
          <w:rFonts w:ascii="Arial" w:hAnsi="Arial" w:cs="Arial"/>
        </w:rPr>
      </w:pPr>
    </w:p>
    <w:p w14:paraId="0FDD7ADD" w14:textId="3EBF275C" w:rsidR="00EC67AF" w:rsidRDefault="00EC67AF" w:rsidP="004F1422">
      <w:pPr>
        <w:rPr>
          <w:rFonts w:ascii="Arial" w:hAnsi="Arial" w:cs="Arial"/>
        </w:rPr>
      </w:pPr>
    </w:p>
    <w:p w14:paraId="4655BB4E" w14:textId="61FF72BB" w:rsidR="00EC67AF" w:rsidRDefault="00EC67AF" w:rsidP="004F1422">
      <w:pPr>
        <w:rPr>
          <w:rFonts w:ascii="Arial" w:hAnsi="Arial" w:cs="Arial"/>
        </w:rPr>
      </w:pPr>
    </w:p>
    <w:p w14:paraId="1FE15025" w14:textId="21CC579C" w:rsidR="00EC67AF" w:rsidRDefault="00EC67AF" w:rsidP="004F1422">
      <w:pPr>
        <w:rPr>
          <w:rFonts w:ascii="Arial" w:hAnsi="Arial" w:cs="Arial"/>
        </w:rPr>
      </w:pPr>
    </w:p>
    <w:p w14:paraId="3749D00B" w14:textId="25BEFDB4" w:rsidR="00EC67AF" w:rsidRDefault="00EC67AF" w:rsidP="004F1422">
      <w:pPr>
        <w:rPr>
          <w:rFonts w:ascii="Arial" w:hAnsi="Arial" w:cs="Arial"/>
        </w:rPr>
      </w:pPr>
    </w:p>
    <w:p w14:paraId="2B17B5B6" w14:textId="47A2E05B" w:rsidR="00EC67AF" w:rsidRDefault="00EC67AF" w:rsidP="004F1422">
      <w:pPr>
        <w:rPr>
          <w:rFonts w:ascii="Arial" w:hAnsi="Arial" w:cs="Arial"/>
        </w:rPr>
      </w:pPr>
    </w:p>
    <w:p w14:paraId="4E85E9B6" w14:textId="0263BF1E" w:rsidR="00EC67AF" w:rsidRDefault="00EC67AF" w:rsidP="004F1422">
      <w:pPr>
        <w:rPr>
          <w:rFonts w:ascii="Arial" w:hAnsi="Arial" w:cs="Arial"/>
        </w:rPr>
      </w:pPr>
    </w:p>
    <w:p w14:paraId="00E9CEC6" w14:textId="693A7829" w:rsidR="00EC67AF" w:rsidRDefault="00EC67AF" w:rsidP="00EC67A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 2)</w:t>
      </w:r>
    </w:p>
    <w:p w14:paraId="24AE2393" w14:textId="77777777" w:rsidR="00EC67AF" w:rsidRDefault="00EC67AF" w:rsidP="00EC67AF"/>
    <w:p w14:paraId="4797873C" w14:textId="77777777" w:rsidR="00EC67AF" w:rsidRDefault="00EC67AF" w:rsidP="00EC67AF">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1B2BDD0E" w14:textId="77777777" w:rsidR="00EC67AF"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7CCC328E" w14:textId="416E2565" w:rsidR="00EC67AF" w:rsidRPr="00F55025" w:rsidRDefault="00EC67AF" w:rsidP="00EC67AF">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2</w:t>
      </w:r>
    </w:p>
    <w:p w14:paraId="40BC74EF" w14:textId="77777777" w:rsidR="00EC67AF" w:rsidRDefault="00EC67AF" w:rsidP="00EC67AF">
      <w:pPr>
        <w:spacing w:before="224" w:after="224" w:line="240" w:lineRule="auto"/>
        <w:jc w:val="center"/>
        <w:outlineLvl w:val="1"/>
      </w:pPr>
      <w:r>
        <w:rPr>
          <w:rFonts w:ascii="Arial" w:hAnsi="Arial" w:cs="Arial"/>
          <w:color w:val="000000"/>
          <w:sz w:val="18"/>
          <w:szCs w:val="18"/>
        </w:rPr>
        <w:t>sklenjena med</w:t>
      </w:r>
    </w:p>
    <w:p w14:paraId="18DEDEB3" w14:textId="77777777" w:rsidR="00EC67AF" w:rsidRDefault="00EC67AF" w:rsidP="00EC67AF">
      <w:pPr>
        <w:spacing w:after="0" w:line="240" w:lineRule="auto"/>
        <w:jc w:val="both"/>
        <w:rPr>
          <w:rFonts w:ascii="Arial" w:hAnsi="Arial" w:cs="Arial"/>
          <w:b/>
          <w:bCs/>
          <w:color w:val="000000"/>
          <w:sz w:val="18"/>
          <w:szCs w:val="18"/>
        </w:rPr>
      </w:pPr>
    </w:p>
    <w:p w14:paraId="391245C1" w14:textId="77777777" w:rsidR="00EC67AF" w:rsidRDefault="00EC67AF" w:rsidP="00EC67AF">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EC67AF" w14:paraId="38157674" w14:textId="77777777" w:rsidTr="00EC67AF">
        <w:tc>
          <w:tcPr>
            <w:tcW w:w="3300" w:type="dxa"/>
            <w:tcMar>
              <w:top w:w="0" w:type="auto"/>
              <w:bottom w:w="0" w:type="auto"/>
            </w:tcMar>
            <w:vAlign w:val="center"/>
          </w:tcPr>
          <w:p w14:paraId="0D0AD6F5" w14:textId="77777777" w:rsidR="00EC67AF" w:rsidRDefault="00EC67AF" w:rsidP="00EC67AF">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73E5204F" w14:textId="77777777" w:rsidR="00EC67AF" w:rsidRDefault="00EC67AF" w:rsidP="00EC67AF">
            <w:r w:rsidRPr="00AD211E">
              <w:rPr>
                <w:rFonts w:ascii="Arial" w:hAnsi="Arial" w:cs="Arial"/>
                <w:color w:val="000000"/>
                <w:position w:val="-2"/>
                <w:sz w:val="18"/>
                <w:szCs w:val="18"/>
              </w:rPr>
              <w:t>7233817000</w:t>
            </w:r>
          </w:p>
        </w:tc>
      </w:tr>
      <w:tr w:rsidR="00EC67AF" w14:paraId="625E8EC9" w14:textId="77777777" w:rsidTr="00EC67AF">
        <w:tc>
          <w:tcPr>
            <w:tcW w:w="3300" w:type="dxa"/>
            <w:tcMar>
              <w:top w:w="0" w:type="auto"/>
              <w:bottom w:w="0" w:type="auto"/>
            </w:tcMar>
            <w:vAlign w:val="center"/>
          </w:tcPr>
          <w:p w14:paraId="2A6E0E71" w14:textId="77777777" w:rsidR="00EC67AF" w:rsidRDefault="00EC67AF" w:rsidP="00EC67AF">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5B2CD7C5" w14:textId="77777777" w:rsidR="00EC67AF" w:rsidRDefault="00EC67AF" w:rsidP="00EC67AF">
            <w:r>
              <w:rPr>
                <w:rFonts w:ascii="Arial" w:hAnsi="Arial" w:cs="Arial"/>
                <w:color w:val="000000"/>
                <w:position w:val="-2"/>
                <w:sz w:val="18"/>
                <w:szCs w:val="18"/>
              </w:rPr>
              <w:t xml:space="preserve">SI </w:t>
            </w:r>
            <w:r w:rsidRPr="00AD211E">
              <w:rPr>
                <w:rFonts w:ascii="Arial" w:hAnsi="Arial" w:cs="Arial"/>
                <w:color w:val="000000"/>
                <w:position w:val="-2"/>
                <w:sz w:val="18"/>
                <w:szCs w:val="18"/>
              </w:rPr>
              <w:t>65332547</w:t>
            </w:r>
          </w:p>
        </w:tc>
      </w:tr>
      <w:tr w:rsidR="00EC67AF" w14:paraId="567416C8" w14:textId="77777777" w:rsidTr="00EC67AF">
        <w:tc>
          <w:tcPr>
            <w:tcW w:w="3300" w:type="dxa"/>
            <w:tcMar>
              <w:top w:w="0" w:type="auto"/>
              <w:bottom w:w="0" w:type="auto"/>
            </w:tcMar>
            <w:vAlign w:val="center"/>
          </w:tcPr>
          <w:p w14:paraId="60989646" w14:textId="77777777" w:rsidR="00EC67AF" w:rsidRDefault="00EC67AF" w:rsidP="00EC67AF">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58C9F2CA" w14:textId="77777777" w:rsidR="00EC67AF" w:rsidRDefault="00EC67AF" w:rsidP="00EC67AF">
            <w:r w:rsidRPr="00AD211E">
              <w:rPr>
                <w:rFonts w:ascii="Arial" w:hAnsi="Arial" w:cs="Arial"/>
                <w:color w:val="000000"/>
                <w:position w:val="-2"/>
                <w:sz w:val="18"/>
                <w:szCs w:val="18"/>
              </w:rPr>
              <w:t>SI56 0292 2026 2173 147, odprt pri NLB d.d.</w:t>
            </w:r>
          </w:p>
        </w:tc>
      </w:tr>
    </w:tbl>
    <w:p w14:paraId="3E9AE9F9" w14:textId="77777777" w:rsidR="00EC67AF" w:rsidRPr="0097025F" w:rsidRDefault="00EC67AF" w:rsidP="00EC67AF">
      <w:pPr>
        <w:spacing w:before="225" w:after="225" w:line="240" w:lineRule="auto"/>
        <w:jc w:val="center"/>
        <w:rPr>
          <w:rFonts w:ascii="Arial" w:hAnsi="Arial" w:cs="Arial"/>
          <w:color w:val="000000"/>
          <w:sz w:val="18"/>
          <w:szCs w:val="18"/>
        </w:rPr>
      </w:pPr>
      <w:r>
        <w:rPr>
          <w:rFonts w:ascii="Arial" w:hAnsi="Arial" w:cs="Arial"/>
          <w:color w:val="000000"/>
          <w:sz w:val="18"/>
          <w:szCs w:val="18"/>
        </w:rPr>
        <w:t>in</w:t>
      </w:r>
    </w:p>
    <w:p w14:paraId="580EBDD6" w14:textId="6FBCB2A0" w:rsidR="00EC67AF" w:rsidRDefault="00EC67AF" w:rsidP="00EC67AF">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EC67AF" w14:paraId="0B99A8D8" w14:textId="77777777" w:rsidTr="00EC67AF">
        <w:tc>
          <w:tcPr>
            <w:tcW w:w="3300" w:type="dxa"/>
            <w:tcMar>
              <w:top w:w="0" w:type="auto"/>
              <w:bottom w:w="0" w:type="auto"/>
            </w:tcMar>
            <w:vAlign w:val="center"/>
          </w:tcPr>
          <w:p w14:paraId="4895A66A" w14:textId="77777777" w:rsidR="00EC67AF" w:rsidRDefault="00EC67AF" w:rsidP="00EC67A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01E0B06" w14:textId="77777777" w:rsidR="00EC67AF" w:rsidRDefault="00EC67AF" w:rsidP="00EC67AF">
            <w:r>
              <w:rPr>
                <w:rFonts w:ascii="Arial" w:hAnsi="Arial" w:cs="Arial"/>
                <w:color w:val="000000"/>
                <w:position w:val="-2"/>
                <w:sz w:val="18"/>
                <w:szCs w:val="18"/>
              </w:rPr>
              <w:t> </w:t>
            </w:r>
          </w:p>
        </w:tc>
      </w:tr>
      <w:tr w:rsidR="00EC67AF" w14:paraId="0A4C22AF" w14:textId="77777777" w:rsidTr="00EC67AF">
        <w:tc>
          <w:tcPr>
            <w:tcW w:w="3300" w:type="dxa"/>
            <w:tcMar>
              <w:top w:w="0" w:type="auto"/>
              <w:bottom w:w="0" w:type="auto"/>
            </w:tcMar>
            <w:vAlign w:val="center"/>
          </w:tcPr>
          <w:p w14:paraId="20EF1AC5" w14:textId="77777777" w:rsidR="00EC67AF" w:rsidRDefault="00EC67AF" w:rsidP="00EC67A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E2C92B" w14:textId="77777777" w:rsidR="00EC67AF" w:rsidRDefault="00EC67AF" w:rsidP="00EC67AF">
            <w:r>
              <w:rPr>
                <w:rFonts w:ascii="Arial" w:hAnsi="Arial" w:cs="Arial"/>
                <w:color w:val="000000"/>
                <w:position w:val="-2"/>
                <w:sz w:val="18"/>
                <w:szCs w:val="18"/>
              </w:rPr>
              <w:t> </w:t>
            </w:r>
          </w:p>
        </w:tc>
      </w:tr>
      <w:tr w:rsidR="00EC67AF" w14:paraId="22A59204" w14:textId="77777777" w:rsidTr="00EC67AF">
        <w:tc>
          <w:tcPr>
            <w:tcW w:w="3300" w:type="dxa"/>
            <w:tcMar>
              <w:top w:w="0" w:type="auto"/>
              <w:bottom w:w="0" w:type="auto"/>
            </w:tcMar>
            <w:vAlign w:val="center"/>
          </w:tcPr>
          <w:p w14:paraId="25DB3F8F" w14:textId="77777777" w:rsidR="00EC67AF" w:rsidRDefault="00EC67AF" w:rsidP="00EC67A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7221C53" w14:textId="77777777" w:rsidR="00EC67AF" w:rsidRDefault="00EC67AF" w:rsidP="00EC67AF">
            <w:r>
              <w:rPr>
                <w:rFonts w:ascii="Arial" w:hAnsi="Arial" w:cs="Arial"/>
                <w:color w:val="000000"/>
                <w:position w:val="-2"/>
                <w:sz w:val="18"/>
                <w:szCs w:val="18"/>
              </w:rPr>
              <w:t> </w:t>
            </w:r>
          </w:p>
        </w:tc>
      </w:tr>
    </w:tbl>
    <w:p w14:paraId="44DF7294" w14:textId="77777777" w:rsidR="00EC67AF" w:rsidRDefault="00EC67AF" w:rsidP="00EC67AF"/>
    <w:p w14:paraId="22EAEF15" w14:textId="77777777" w:rsidR="00EC67AF" w:rsidRDefault="00EC67AF" w:rsidP="00EC67AF">
      <w:pPr>
        <w:spacing w:before="225" w:after="225" w:line="240" w:lineRule="auto"/>
        <w:jc w:val="both"/>
      </w:pPr>
      <w:r>
        <w:rPr>
          <w:rFonts w:ascii="Arial" w:hAnsi="Arial" w:cs="Arial"/>
          <w:b/>
          <w:bCs/>
          <w:color w:val="000000"/>
          <w:sz w:val="18"/>
          <w:szCs w:val="18"/>
        </w:rPr>
        <w:t>I. UVODNE DOLOČBE</w:t>
      </w:r>
    </w:p>
    <w:p w14:paraId="29E2C52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7BB16E4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239144F" w14:textId="77777777" w:rsidTr="00EC67AF">
        <w:tc>
          <w:tcPr>
            <w:tcW w:w="0" w:type="auto"/>
            <w:tcMar>
              <w:top w:w="0" w:type="auto"/>
              <w:bottom w:w="0" w:type="auto"/>
            </w:tcMar>
          </w:tcPr>
          <w:p w14:paraId="60E0C48E" w14:textId="77777777" w:rsidR="00EC67AF" w:rsidRDefault="00EC67AF" w:rsidP="00EC67AF">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EC67AF" w14:paraId="53A4D2A4" w14:textId="77777777" w:rsidTr="00EC67AF">
              <w:tc>
                <w:tcPr>
                  <w:tcW w:w="0" w:type="auto"/>
                  <w:tcMar>
                    <w:top w:w="0" w:type="auto"/>
                    <w:bottom w:w="0" w:type="auto"/>
                  </w:tcMar>
                </w:tcPr>
                <w:p w14:paraId="29E153EE"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45D8ADB" w14:textId="77777777" w:rsidR="00EC67AF" w:rsidRDefault="00EC67AF" w:rsidP="00EC67AF">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531CAAC" w14:textId="77777777" w:rsidR="00EC67AF" w:rsidRDefault="00EC67AF" w:rsidP="00EC67A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2CCDCDD" w14:textId="77777777" w:rsidR="00EC67AF" w:rsidRDefault="00EC67AF" w:rsidP="00EC67AF">
      <w:pPr>
        <w:spacing w:before="225" w:after="225" w:line="240" w:lineRule="auto"/>
        <w:jc w:val="both"/>
      </w:pPr>
      <w:r>
        <w:rPr>
          <w:rFonts w:ascii="Arial" w:hAnsi="Arial" w:cs="Arial"/>
          <w:b/>
          <w:bCs/>
          <w:color w:val="000000"/>
          <w:sz w:val="18"/>
          <w:szCs w:val="18"/>
        </w:rPr>
        <w:t>II. PREDMET POGODBE</w:t>
      </w:r>
    </w:p>
    <w:p w14:paraId="7841CCA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0F55B9C7" w14:textId="77777777" w:rsidR="00EC67AF" w:rsidRPr="004D4EB5" w:rsidRDefault="00EC67AF" w:rsidP="00EC67AF">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EC67AF" w:rsidRPr="004D4EB5" w14:paraId="027E3666" w14:textId="77777777" w:rsidTr="00EC67AF">
        <w:tc>
          <w:tcPr>
            <w:tcW w:w="0" w:type="auto"/>
            <w:tcMar>
              <w:top w:w="0" w:type="auto"/>
              <w:bottom w:w="0" w:type="auto"/>
            </w:tcMar>
          </w:tcPr>
          <w:p w14:paraId="66C4D24B" w14:textId="77777777" w:rsidR="00EC67AF" w:rsidRDefault="00EC67AF" w:rsidP="00EC67AF">
            <w:pPr>
              <w:jc w:val="both"/>
              <w:rPr>
                <w:rFonts w:ascii="Arial" w:hAnsi="Arial" w:cs="Arial"/>
                <w:sz w:val="18"/>
                <w:szCs w:val="18"/>
              </w:rPr>
            </w:pPr>
            <w:r>
              <w:rPr>
                <w:rFonts w:ascii="Arial" w:hAnsi="Arial" w:cs="Arial"/>
                <w:sz w:val="18"/>
                <w:szCs w:val="18"/>
              </w:rPr>
              <w:lastRenderedPageBreak/>
              <w:t xml:space="preserve">Predmet pogodbe je nakup in vzdrževanje licenc. </w:t>
            </w:r>
          </w:p>
          <w:p w14:paraId="27C480A2" w14:textId="79B83C72" w:rsidR="00EC67AF" w:rsidRDefault="00EC67AF" w:rsidP="00EC67AF">
            <w:pPr>
              <w:jc w:val="both"/>
              <w:rPr>
                <w:rFonts w:ascii="Arial" w:hAnsi="Arial" w:cs="Arial"/>
                <w:sz w:val="18"/>
                <w:szCs w:val="18"/>
              </w:rPr>
            </w:pPr>
            <w:r>
              <w:rPr>
                <w:rFonts w:ascii="Arial" w:hAnsi="Arial" w:cs="Arial"/>
                <w:sz w:val="18"/>
                <w:szCs w:val="18"/>
              </w:rPr>
              <w:t xml:space="preserve">Dobavitelj se s pogodbo zaveže dobaviti licence in vzpostaviti vzdrževanje </w:t>
            </w:r>
            <w:r w:rsidR="00E419A3">
              <w:rPr>
                <w:rFonts w:ascii="Arial" w:hAnsi="Arial" w:cs="Arial"/>
                <w:sz w:val="18"/>
                <w:szCs w:val="18"/>
              </w:rPr>
              <w:t xml:space="preserve">za obdobje dveh let </w:t>
            </w:r>
            <w:r>
              <w:rPr>
                <w:rFonts w:ascii="Arial" w:hAnsi="Arial" w:cs="Arial"/>
                <w:sz w:val="18"/>
                <w:szCs w:val="18"/>
              </w:rPr>
              <w:t>za:</w:t>
            </w:r>
          </w:p>
          <w:p w14:paraId="38878438" w14:textId="01AEF45F" w:rsidR="00EC67AF" w:rsidRDefault="00EC67AF" w:rsidP="00EC67AF">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r w:rsidR="00E419A3">
              <w:rPr>
                <w:rFonts w:ascii="Arial" w:hAnsi="Arial" w:cs="Arial"/>
                <w:sz w:val="18"/>
                <w:szCs w:val="18"/>
              </w:rPr>
              <w:t xml:space="preserve"> </w:t>
            </w:r>
          </w:p>
          <w:p w14:paraId="41E8291E" w14:textId="77777777" w:rsidR="00EC67AF" w:rsidRPr="00721DE7" w:rsidRDefault="00EC67AF" w:rsidP="00EC67AF">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3EF99A0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089605F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406"/>
      </w:tblGrid>
      <w:tr w:rsidR="00EC67AF" w14:paraId="5C4E5461" w14:textId="77777777" w:rsidTr="00EC67AF">
        <w:tc>
          <w:tcPr>
            <w:tcW w:w="0" w:type="auto"/>
            <w:tcMar>
              <w:top w:w="0" w:type="auto"/>
              <w:bottom w:w="0" w:type="auto"/>
            </w:tcMar>
          </w:tcPr>
          <w:p w14:paraId="7E707B6C" w14:textId="77777777" w:rsidR="00EC67AF" w:rsidRDefault="00EC67AF" w:rsidP="00EC67AF">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EC67AF" w14:paraId="02143ED2" w14:textId="77777777" w:rsidTr="00EC67AF">
              <w:tc>
                <w:tcPr>
                  <w:tcW w:w="0" w:type="auto"/>
                  <w:tcMar>
                    <w:top w:w="0" w:type="auto"/>
                    <w:bottom w:w="0" w:type="auto"/>
                  </w:tcMar>
                </w:tcPr>
                <w:p w14:paraId="3C3BC722"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C534894" w14:textId="77777777" w:rsidR="00EC67AF" w:rsidRDefault="00EC67AF" w:rsidP="00EC67AF">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5DBAA4BA" w14:textId="77777777" w:rsidR="00EC67AF" w:rsidRPr="00BB58B1"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4407F1CB"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7FD3C971"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B19D203" w14:textId="77777777" w:rsidTr="00EC67AF">
        <w:tc>
          <w:tcPr>
            <w:tcW w:w="0" w:type="auto"/>
            <w:tcMar>
              <w:top w:w="0" w:type="auto"/>
              <w:bottom w:w="0" w:type="auto"/>
            </w:tcMar>
          </w:tcPr>
          <w:p w14:paraId="7AE3E5F0" w14:textId="77777777" w:rsidR="00EC67AF" w:rsidRPr="00BB58B1" w:rsidRDefault="00EC67AF" w:rsidP="00EC67AF">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13F92BFD" w14:textId="77777777" w:rsidR="00EC67AF" w:rsidRPr="00BB58B1" w:rsidRDefault="00EC67AF" w:rsidP="00EC67AF">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59194FDE" w14:textId="77777777" w:rsidR="00EC67AF" w:rsidRDefault="00EC67AF" w:rsidP="00EC67AF">
            <w:pPr>
              <w:spacing w:before="225" w:after="225"/>
              <w:jc w:val="both"/>
            </w:pPr>
            <w:r>
              <w:rPr>
                <w:rFonts w:ascii="Arial" w:hAnsi="Arial" w:cs="Arial"/>
                <w:color w:val="000000"/>
                <w:sz w:val="18"/>
                <w:szCs w:val="18"/>
              </w:rPr>
              <w:t>Z dobaviteljem se v tem primeru sklene dodatek k osnovni pogodbi ali nova pogodba.</w:t>
            </w:r>
          </w:p>
        </w:tc>
      </w:tr>
    </w:tbl>
    <w:p w14:paraId="689A992D" w14:textId="77777777" w:rsidR="00EC67AF" w:rsidRPr="00CA4344" w:rsidRDefault="00EC67AF" w:rsidP="00EC67AF">
      <w:pPr>
        <w:spacing w:before="225" w:after="225" w:line="240" w:lineRule="auto"/>
        <w:jc w:val="both"/>
      </w:pPr>
      <w:r>
        <w:rPr>
          <w:rFonts w:ascii="Arial" w:hAnsi="Arial" w:cs="Arial"/>
          <w:b/>
          <w:bCs/>
          <w:color w:val="000000"/>
          <w:sz w:val="18"/>
          <w:szCs w:val="18"/>
        </w:rPr>
        <w:t>III. POGODBENA CENA in PLAČILO</w:t>
      </w:r>
    </w:p>
    <w:p w14:paraId="0DF3364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6752C76"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1BA315C0" w14:textId="77777777" w:rsidTr="00EC67AF">
        <w:tc>
          <w:tcPr>
            <w:tcW w:w="0" w:type="auto"/>
            <w:tcMar>
              <w:top w:w="0" w:type="auto"/>
              <w:bottom w:w="0" w:type="auto"/>
            </w:tcMar>
          </w:tcPr>
          <w:p w14:paraId="18378456"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3B104E89" w14:textId="77777777" w:rsidR="00EC67AF" w:rsidRDefault="00EC67AF" w:rsidP="00EC67AF">
            <w:pPr>
              <w:spacing w:before="225" w:after="225"/>
              <w:jc w:val="both"/>
            </w:pPr>
            <w:r>
              <w:rPr>
                <w:rFonts w:ascii="Arial" w:hAnsi="Arial" w:cs="Arial"/>
                <w:color w:val="000000"/>
                <w:sz w:val="18"/>
                <w:szCs w:val="18"/>
              </w:rPr>
              <w:t>Vrednost brez davka na dodano vrednost (DDV): ____________ EUR</w:t>
            </w:r>
          </w:p>
          <w:p w14:paraId="7BA1AA1E" w14:textId="77777777" w:rsidR="00EC67AF" w:rsidRDefault="00EC67AF" w:rsidP="00EC67AF">
            <w:pPr>
              <w:spacing w:before="225" w:after="225"/>
              <w:jc w:val="both"/>
            </w:pPr>
            <w:r>
              <w:rPr>
                <w:rFonts w:ascii="Arial" w:hAnsi="Arial" w:cs="Arial"/>
                <w:color w:val="000000"/>
                <w:sz w:val="18"/>
                <w:szCs w:val="18"/>
              </w:rPr>
              <w:t>Davek na dodano vrednost (DDV): __________________ EUR</w:t>
            </w:r>
          </w:p>
          <w:p w14:paraId="040844A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4C3D6E30"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w:t>
            </w:r>
            <w:r>
              <w:rPr>
                <w:rFonts w:ascii="Arial" w:hAnsi="Arial" w:cs="Arial"/>
                <w:color w:val="000000"/>
                <w:sz w:val="18"/>
                <w:szCs w:val="18"/>
              </w:rPr>
              <w:t>no in nanjo ne morejo vplivati.</w:t>
            </w:r>
          </w:p>
          <w:p w14:paraId="6BB90CE3" w14:textId="77777777" w:rsidR="00EC67AF" w:rsidRPr="00B914D4" w:rsidRDefault="00EC67AF" w:rsidP="00EC67AF">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35305E6C" w14:textId="77777777" w:rsidR="00EC67AF" w:rsidRPr="00BB58B1" w:rsidRDefault="00EC67AF" w:rsidP="00EC67AF">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 xml:space="preserve">Operacija se izvaja v okviru Prednostne osi 1: »Mednarodna </w:t>
            </w:r>
            <w:r w:rsidRPr="000E077B">
              <w:rPr>
                <w:sz w:val="18"/>
                <w:szCs w:val="18"/>
              </w:rPr>
              <w:lastRenderedPageBreak/>
              <w:t>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5A86294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6. člen</w:t>
      </w:r>
    </w:p>
    <w:p w14:paraId="67EABAB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4E62739" w14:textId="77777777" w:rsidTr="00EC67AF">
        <w:tc>
          <w:tcPr>
            <w:tcW w:w="0" w:type="auto"/>
            <w:tcMar>
              <w:top w:w="0" w:type="auto"/>
              <w:bottom w:w="0" w:type="auto"/>
            </w:tcMar>
          </w:tcPr>
          <w:p w14:paraId="330B1A70"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4C02077D" w14:textId="77777777" w:rsidR="00EC67AF" w:rsidRPr="00D12AB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0C7B5CE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73A796F4"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4063E077" w14:textId="77777777" w:rsidTr="00EC67AF">
        <w:tc>
          <w:tcPr>
            <w:tcW w:w="0" w:type="auto"/>
            <w:tcMar>
              <w:top w:w="0" w:type="auto"/>
              <w:bottom w:w="0" w:type="auto"/>
            </w:tcMar>
          </w:tcPr>
          <w:p w14:paraId="7F56FFB4" w14:textId="77777777" w:rsidR="00EC67AF" w:rsidRPr="000A6CF5"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479CA057" w14:textId="77777777" w:rsidR="00EC67AF" w:rsidRPr="00EA0054" w:rsidRDefault="00EC67AF" w:rsidP="00EC67AF">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6A353357" w14:textId="77777777" w:rsidR="00E419A3" w:rsidRPr="00EF482F"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15FF87D2" w14:textId="77777777" w:rsidR="00E419A3" w:rsidRPr="00D4631C" w:rsidRDefault="00E419A3" w:rsidP="00E419A3">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1B60ED6" w14:textId="070A3665" w:rsidR="00EC67AF" w:rsidRDefault="00E419A3" w:rsidP="00E419A3">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2A6FBF7" w14:textId="77777777" w:rsidR="00EC67AF" w:rsidRPr="001C351B" w:rsidRDefault="00EC67AF" w:rsidP="00EC67AF">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6B1D0F31" w14:textId="77777777" w:rsidR="00EC67AF" w:rsidRPr="001C351B" w:rsidRDefault="00EC67AF" w:rsidP="00EC67AF">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54DCAA2F" w14:textId="77777777" w:rsidR="00EC67AF" w:rsidRPr="001C351B" w:rsidRDefault="00EC67AF" w:rsidP="00EC67AF">
      <w:pPr>
        <w:spacing w:after="0" w:line="240" w:lineRule="auto"/>
        <w:jc w:val="center"/>
        <w:rPr>
          <w:color w:val="808080" w:themeColor="background1" w:themeShade="80"/>
        </w:rPr>
      </w:pPr>
      <w:r>
        <w:rPr>
          <w:rFonts w:ascii="Arial" w:hAnsi="Arial" w:cs="Arial"/>
          <w:b/>
          <w:bCs/>
          <w:color w:val="808080" w:themeColor="background1" w:themeShade="80"/>
          <w:sz w:val="18"/>
          <w:szCs w:val="18"/>
        </w:rPr>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EC67AF" w:rsidRPr="001C351B" w14:paraId="6117EFF6" w14:textId="77777777" w:rsidTr="00EC67AF">
        <w:tc>
          <w:tcPr>
            <w:tcW w:w="0" w:type="auto"/>
            <w:tcMar>
              <w:top w:w="0" w:type="auto"/>
              <w:bottom w:w="0" w:type="auto"/>
            </w:tcMar>
          </w:tcPr>
          <w:p w14:paraId="3079AFC2" w14:textId="77777777" w:rsidR="00EC67AF" w:rsidRPr="001C351B" w:rsidRDefault="00EC67AF" w:rsidP="00EC67AF">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EC67AF" w:rsidRPr="001C351B" w14:paraId="62FF4618"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58616B"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9E2BB3" w14:textId="77777777" w:rsidR="00EC67AF" w:rsidRPr="001C351B" w:rsidRDefault="00EC67AF" w:rsidP="00EC67AF">
                  <w:pPr>
                    <w:rPr>
                      <w:color w:val="808080" w:themeColor="background1" w:themeShade="80"/>
                    </w:rPr>
                  </w:pPr>
                </w:p>
              </w:tc>
            </w:tr>
            <w:tr w:rsidR="00EC67AF" w:rsidRPr="001C351B" w14:paraId="66A6C986"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0FF46"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BE2A99"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A750753"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EC67AF" w:rsidRPr="001C351B" w14:paraId="2A93E58A"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8E19BC"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7E0509" w14:textId="77777777" w:rsidR="00EC67AF" w:rsidRPr="001C351B" w:rsidRDefault="00EC67AF" w:rsidP="00EC67AF">
                  <w:pPr>
                    <w:rPr>
                      <w:color w:val="808080" w:themeColor="background1" w:themeShade="80"/>
                    </w:rPr>
                  </w:pPr>
                </w:p>
              </w:tc>
            </w:tr>
            <w:tr w:rsidR="00EC67AF" w:rsidRPr="001C351B" w14:paraId="11FBAF03" w14:textId="77777777" w:rsidTr="00EC67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D9AC9D" w14:textId="77777777" w:rsidR="00EC67AF" w:rsidRPr="001C351B" w:rsidRDefault="00EC67AF" w:rsidP="00EC67AF">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BFAF77"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FBB5D6B" w14:textId="77777777" w:rsidR="00EC67AF" w:rsidRPr="001C351B" w:rsidRDefault="00EC67AF" w:rsidP="00EC67AF">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7F75B118" w14:textId="77777777" w:rsidR="00EC67AF" w:rsidRPr="001C351B" w:rsidRDefault="00EC67AF" w:rsidP="00EC67AF">
            <w:pPr>
              <w:spacing w:before="225" w:after="225"/>
              <w:jc w:val="both"/>
              <w:rPr>
                <w:color w:val="808080" w:themeColor="background1" w:themeShade="80"/>
              </w:rPr>
            </w:pPr>
          </w:p>
        </w:tc>
      </w:tr>
    </w:tbl>
    <w:p w14:paraId="6E5D8F26" w14:textId="77777777" w:rsidR="00EC67AF" w:rsidRDefault="00EC67AF" w:rsidP="00EC67AF">
      <w:pPr>
        <w:spacing w:before="225" w:after="225" w:line="240" w:lineRule="auto"/>
        <w:jc w:val="both"/>
        <w:rPr>
          <w:rFonts w:ascii="Arial" w:hAnsi="Arial" w:cs="Arial"/>
          <w:b/>
          <w:bCs/>
          <w:color w:val="000000"/>
          <w:sz w:val="18"/>
          <w:szCs w:val="18"/>
        </w:rPr>
      </w:pPr>
    </w:p>
    <w:p w14:paraId="16499C65" w14:textId="77777777" w:rsidR="00EC67AF" w:rsidRDefault="00EC67AF" w:rsidP="00EC67AF">
      <w:pPr>
        <w:spacing w:before="225" w:after="225" w:line="240" w:lineRule="auto"/>
        <w:jc w:val="both"/>
      </w:pPr>
      <w:r>
        <w:rPr>
          <w:rFonts w:ascii="Arial" w:hAnsi="Arial" w:cs="Arial"/>
          <w:b/>
          <w:bCs/>
          <w:color w:val="000000"/>
          <w:sz w:val="18"/>
          <w:szCs w:val="18"/>
        </w:rPr>
        <w:t xml:space="preserve">V. DOBAVNI ROK  </w:t>
      </w:r>
    </w:p>
    <w:p w14:paraId="21017E46" w14:textId="77777777" w:rsidR="00EC67AF" w:rsidRDefault="00EC67AF" w:rsidP="00EC67AF">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EC67AF" w14:paraId="3E5D298B" w14:textId="77777777" w:rsidTr="00EC67AF">
        <w:tc>
          <w:tcPr>
            <w:tcW w:w="0" w:type="auto"/>
            <w:tcMar>
              <w:top w:w="0" w:type="auto"/>
              <w:bottom w:w="0" w:type="auto"/>
            </w:tcMar>
          </w:tcPr>
          <w:p w14:paraId="51560404" w14:textId="610A3D32" w:rsidR="00EC67AF" w:rsidRPr="00E11E08"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w:t>
            </w:r>
            <w:r w:rsidR="00E419A3">
              <w:rPr>
                <w:rFonts w:ascii="Arial" w:hAnsi="Arial" w:cs="Arial"/>
                <w:color w:val="000000"/>
                <w:sz w:val="18"/>
                <w:szCs w:val="18"/>
              </w:rPr>
              <w:t>4</w:t>
            </w:r>
            <w:r>
              <w:rPr>
                <w:rFonts w:ascii="Arial" w:hAnsi="Arial" w:cs="Arial"/>
                <w:color w:val="000000"/>
                <w:sz w:val="18"/>
                <w:szCs w:val="18"/>
              </w:rPr>
              <w:t xml:space="preserve"> </w:t>
            </w:r>
            <w:r w:rsidR="00E419A3">
              <w:rPr>
                <w:rFonts w:ascii="Arial" w:hAnsi="Arial" w:cs="Arial"/>
                <w:color w:val="000000"/>
                <w:sz w:val="18"/>
                <w:szCs w:val="18"/>
              </w:rPr>
              <w:t>tednih</w:t>
            </w:r>
            <w:r>
              <w:rPr>
                <w:rFonts w:ascii="Arial" w:hAnsi="Arial" w:cs="Arial"/>
                <w:color w:val="000000"/>
                <w:sz w:val="18"/>
                <w:szCs w:val="18"/>
              </w:rPr>
              <w:t xml:space="preserve"> </w:t>
            </w:r>
            <w:r w:rsidRPr="00E11E08">
              <w:rPr>
                <w:rFonts w:ascii="Arial" w:hAnsi="Arial" w:cs="Arial"/>
                <w:color w:val="000000"/>
                <w:sz w:val="18"/>
                <w:szCs w:val="18"/>
              </w:rPr>
              <w:t xml:space="preserve">od sklenitve pogodbe. </w:t>
            </w:r>
          </w:p>
          <w:p w14:paraId="6BE4FD52" w14:textId="77777777" w:rsidR="00EC67AF" w:rsidRDefault="00EC67AF" w:rsidP="00EC67AF">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4AD713E5" w14:textId="77777777" w:rsidR="00EC67AF"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3823219E" w14:textId="77777777" w:rsidR="00EC67AF" w:rsidRPr="004C2DA4" w:rsidRDefault="00EC67AF" w:rsidP="00EC67AF">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6CD73AE" w14:textId="77777777" w:rsidR="00EC67AF" w:rsidRPr="008C2E8E" w:rsidRDefault="00EC67AF" w:rsidP="00EC67AF">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02DBA66B" w14:textId="77777777" w:rsidR="00EC67AF" w:rsidRPr="004C2DA4"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3F8BFFEF" w14:textId="77777777" w:rsidR="00EC67AF" w:rsidRDefault="00EC67AF" w:rsidP="00EC67AF">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8E63BFB" w14:textId="77777777" w:rsidR="00EC67AF" w:rsidRDefault="00EC67AF" w:rsidP="00EC67AF">
            <w:pPr>
              <w:spacing w:after="0" w:line="260" w:lineRule="exact"/>
              <w:jc w:val="both"/>
              <w:rPr>
                <w:rFonts w:ascii="Arial" w:hAnsi="Arial" w:cs="Arial"/>
                <w:sz w:val="18"/>
                <w:szCs w:val="18"/>
              </w:rPr>
            </w:pPr>
          </w:p>
          <w:p w14:paraId="3397F9F4" w14:textId="77777777" w:rsidR="00EC67AF" w:rsidRDefault="00EC67AF" w:rsidP="00EC67AF">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685CE386" w14:textId="77777777" w:rsidR="00EC67AF" w:rsidRPr="000A6CF5" w:rsidRDefault="00EC67AF" w:rsidP="00EC67AF">
            <w:pPr>
              <w:spacing w:after="0" w:line="260" w:lineRule="exact"/>
              <w:jc w:val="both"/>
              <w:rPr>
                <w:rFonts w:ascii="Arial" w:hAnsi="Arial" w:cs="Arial"/>
                <w:sz w:val="18"/>
                <w:szCs w:val="18"/>
              </w:rPr>
            </w:pPr>
          </w:p>
          <w:p w14:paraId="4E917C5F" w14:textId="261DFB28" w:rsidR="00EC67AF" w:rsidRPr="00D377A1" w:rsidRDefault="00EC67AF" w:rsidP="00EC67AF">
            <w:pPr>
              <w:pStyle w:val="Telobesedila"/>
              <w:spacing w:after="0"/>
              <w:jc w:val="both"/>
              <w:rPr>
                <w:rFonts w:ascii="Arial" w:hAnsi="Arial" w:cs="Arial"/>
                <w:sz w:val="18"/>
                <w:szCs w:val="18"/>
              </w:rPr>
            </w:pPr>
            <w:r w:rsidRPr="00E11E08">
              <w:rPr>
                <w:rFonts w:ascii="Arial" w:hAnsi="Arial" w:cs="Arial"/>
                <w:color w:val="000000"/>
                <w:sz w:val="18"/>
                <w:szCs w:val="18"/>
              </w:rPr>
              <w:t xml:space="preserve">Dobavitelj se zavezuje </w:t>
            </w:r>
            <w:r>
              <w:rPr>
                <w:rFonts w:ascii="Arial" w:hAnsi="Arial" w:cs="Arial"/>
                <w:color w:val="000000"/>
                <w:sz w:val="18"/>
                <w:szCs w:val="18"/>
              </w:rPr>
              <w:t>naročniku zagotavljati</w:t>
            </w:r>
            <w:r w:rsidRPr="00E11E08">
              <w:rPr>
                <w:rFonts w:ascii="Arial" w:hAnsi="Arial" w:cs="Arial"/>
                <w:color w:val="000000"/>
                <w:sz w:val="18"/>
                <w:szCs w:val="18"/>
              </w:rPr>
              <w:t xml:space="preserve"> </w:t>
            </w:r>
            <w:r>
              <w:rPr>
                <w:rFonts w:ascii="Arial" w:hAnsi="Arial" w:cs="Arial"/>
                <w:color w:val="000000"/>
                <w:sz w:val="18"/>
                <w:szCs w:val="18"/>
              </w:rPr>
              <w:t>vzdrževanje</w:t>
            </w:r>
            <w:r w:rsidRPr="00E11E08">
              <w:rPr>
                <w:rFonts w:ascii="Arial" w:hAnsi="Arial" w:cs="Arial"/>
                <w:color w:val="000000"/>
                <w:sz w:val="18"/>
                <w:szCs w:val="18"/>
              </w:rPr>
              <w:t xml:space="preserve"> licenc za obdobje </w:t>
            </w:r>
            <w:r w:rsidR="00E419A3">
              <w:rPr>
                <w:rFonts w:ascii="Arial" w:hAnsi="Arial" w:cs="Arial"/>
                <w:color w:val="000000"/>
                <w:sz w:val="18"/>
                <w:szCs w:val="18"/>
              </w:rPr>
              <w:t>24</w:t>
            </w:r>
            <w:r w:rsidRPr="00E11E08">
              <w:rPr>
                <w:rFonts w:ascii="Arial" w:hAnsi="Arial" w:cs="Arial"/>
                <w:color w:val="000000"/>
                <w:sz w:val="18"/>
                <w:szCs w:val="18"/>
              </w:rPr>
              <w:t xml:space="preserve"> mesecev od dobave licenc.</w:t>
            </w:r>
          </w:p>
        </w:tc>
      </w:tr>
    </w:tbl>
    <w:p w14:paraId="170F9BF4" w14:textId="77777777" w:rsidR="00EC67AF" w:rsidRDefault="00EC67AF" w:rsidP="00EC67AF">
      <w:pPr>
        <w:spacing w:after="0" w:line="240" w:lineRule="auto"/>
      </w:pPr>
    </w:p>
    <w:p w14:paraId="4CDEAD0B" w14:textId="77777777" w:rsidR="00EC67AF" w:rsidRDefault="00EC67AF" w:rsidP="00EC67AF">
      <w:pPr>
        <w:spacing w:before="225" w:after="225" w:line="240" w:lineRule="auto"/>
        <w:jc w:val="both"/>
      </w:pPr>
      <w:r>
        <w:rPr>
          <w:rFonts w:ascii="Arial" w:hAnsi="Arial" w:cs="Arial"/>
          <w:b/>
          <w:bCs/>
          <w:color w:val="000000"/>
          <w:sz w:val="18"/>
          <w:szCs w:val="18"/>
        </w:rPr>
        <w:t>VI. OBVEZNOSTI DOBAVITELJA</w:t>
      </w:r>
    </w:p>
    <w:p w14:paraId="15A14AD4" w14:textId="77777777" w:rsidR="00EC67AF" w:rsidRDefault="00EC67AF" w:rsidP="00EC67AF">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EC67AF" w14:paraId="4E423B4C" w14:textId="77777777" w:rsidTr="00EC67AF">
        <w:tc>
          <w:tcPr>
            <w:tcW w:w="0" w:type="auto"/>
            <w:tcMar>
              <w:top w:w="0" w:type="auto"/>
              <w:bottom w:w="0" w:type="auto"/>
            </w:tcMar>
          </w:tcPr>
          <w:p w14:paraId="67C05399" w14:textId="77777777" w:rsidR="00EC67AF" w:rsidRDefault="00EC67AF" w:rsidP="00EC67AF">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EC67AF" w14:paraId="01FEE0A2" w14:textId="77777777" w:rsidTr="00EC67AF">
              <w:tc>
                <w:tcPr>
                  <w:tcW w:w="0" w:type="auto"/>
                  <w:tcMar>
                    <w:top w:w="0" w:type="auto"/>
                    <w:bottom w:w="0" w:type="auto"/>
                  </w:tcMar>
                </w:tcPr>
                <w:p w14:paraId="5853F158"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275E91DD" w14:textId="77777777" w:rsidR="00EC67AF" w:rsidRPr="008C2E8E" w:rsidRDefault="00EC67AF" w:rsidP="00EC67AF">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720E9D67"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35B97B9E"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7C83856" w14:textId="77777777" w:rsidR="00EC67AF"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7261036" w14:textId="77777777" w:rsidR="00EC67AF" w:rsidRPr="008C2E8E" w:rsidRDefault="00EC67AF" w:rsidP="00EC67AF">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A48C0B6" w14:textId="77777777" w:rsidR="00EC67AF" w:rsidRPr="008C2E8E" w:rsidRDefault="00EC67AF" w:rsidP="00EC67AF">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7415B877"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0052AFD6" w14:textId="77777777" w:rsidR="00EC67AF" w:rsidRPr="008C2E8E"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7F3048EE" w14:textId="77777777" w:rsidR="00EC67AF" w:rsidRPr="00BB58B1" w:rsidRDefault="00EC67AF" w:rsidP="00EC67AF">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7A6AC865" w14:textId="77777777" w:rsidR="00EC67AF" w:rsidRPr="002500C6" w:rsidRDefault="00EC67AF" w:rsidP="00EC67AF">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6D96D588" w14:textId="77777777" w:rsidR="00EC67AF" w:rsidRDefault="00EC67AF" w:rsidP="00EC67AF">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4E8AB293" w14:textId="77777777" w:rsidR="00EC67AF" w:rsidRDefault="00EC67AF" w:rsidP="00EC67AF">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39F18818" w14:textId="77777777" w:rsidR="00EC67AF" w:rsidRPr="0095670F" w:rsidRDefault="00EC67AF" w:rsidP="00EC67AF">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9FC4726" w14:textId="77777777" w:rsidR="00EC67AF" w:rsidRDefault="00EC67AF" w:rsidP="00EC67AF"/>
        </w:tc>
      </w:tr>
    </w:tbl>
    <w:p w14:paraId="5DE9AFD2" w14:textId="77777777" w:rsidR="00EC67AF" w:rsidRPr="00116AC5"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7950"/>
      </w:tblGrid>
      <w:tr w:rsidR="00EC67AF" w14:paraId="61CB773F" w14:textId="77777777" w:rsidTr="00EC67AF">
        <w:tc>
          <w:tcPr>
            <w:tcW w:w="0" w:type="auto"/>
            <w:tcMar>
              <w:top w:w="0" w:type="auto"/>
              <w:bottom w:w="0" w:type="auto"/>
            </w:tcMar>
          </w:tcPr>
          <w:p w14:paraId="690AE3A1" w14:textId="77777777" w:rsidR="00EC67AF" w:rsidRDefault="00EC67AF" w:rsidP="00EC67AF">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5AA8AF8" w14:textId="77777777" w:rsidR="00EC67AF" w:rsidRDefault="00EC67AF" w:rsidP="00EC67AF">
      <w:pPr>
        <w:spacing w:before="225" w:after="225" w:line="240" w:lineRule="auto"/>
        <w:jc w:val="both"/>
      </w:pPr>
      <w:r>
        <w:rPr>
          <w:rFonts w:ascii="Arial" w:hAnsi="Arial" w:cs="Arial"/>
          <w:b/>
          <w:bCs/>
          <w:color w:val="000000"/>
          <w:sz w:val="18"/>
          <w:szCs w:val="18"/>
        </w:rPr>
        <w:t>VII. SKRBNIKI POGODBE</w:t>
      </w:r>
    </w:p>
    <w:p w14:paraId="0AA23931" w14:textId="77777777" w:rsidR="00EC67AF" w:rsidRDefault="00EC67AF" w:rsidP="00EC67AF">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EC67AF" w14:paraId="6F6FC238" w14:textId="77777777" w:rsidTr="00EC67AF">
        <w:tc>
          <w:tcPr>
            <w:tcW w:w="0" w:type="auto"/>
            <w:tcMar>
              <w:top w:w="0" w:type="auto"/>
              <w:bottom w:w="0" w:type="auto"/>
            </w:tcMar>
          </w:tcPr>
          <w:p w14:paraId="0C78D243" w14:textId="77777777" w:rsidR="00EC67AF" w:rsidRPr="00BB58B1" w:rsidRDefault="00EC67AF" w:rsidP="00EC67AF">
            <w:pPr>
              <w:spacing w:before="225" w:after="225"/>
              <w:jc w:val="both"/>
            </w:pPr>
            <w:r>
              <w:rPr>
                <w:rFonts w:ascii="Arial" w:hAnsi="Arial" w:cs="Arial"/>
                <w:color w:val="000000"/>
                <w:sz w:val="18"/>
                <w:szCs w:val="18"/>
              </w:rPr>
              <w:t>Skrbnik pogodbe s strani naročnika je ______________</w:t>
            </w:r>
          </w:p>
          <w:p w14:paraId="1227166E" w14:textId="77777777" w:rsidR="00EC67AF" w:rsidRPr="00BB58B1" w:rsidRDefault="00EC67AF" w:rsidP="00EC67AF">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943562" w14:textId="77777777" w:rsidR="00EC67AF" w:rsidRPr="00BB58B1" w:rsidRDefault="00EC67AF" w:rsidP="00EC67AF">
            <w:pPr>
              <w:spacing w:before="225" w:after="225"/>
              <w:jc w:val="both"/>
            </w:pPr>
            <w:r>
              <w:rPr>
                <w:rFonts w:ascii="Arial" w:hAnsi="Arial" w:cs="Arial"/>
                <w:color w:val="000000"/>
                <w:sz w:val="18"/>
                <w:szCs w:val="18"/>
              </w:rPr>
              <w:t>Pooblaščeni predstavnik izvajalca je _______________</w:t>
            </w:r>
          </w:p>
          <w:p w14:paraId="50D0A5A6" w14:textId="77777777" w:rsidR="00EC67AF" w:rsidRDefault="00EC67AF" w:rsidP="00EC67AF">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2D7ADFBF" w14:textId="77777777" w:rsidR="00EC67AF" w:rsidRDefault="00EC67AF" w:rsidP="00EC67AF">
      <w:pPr>
        <w:spacing w:before="225" w:after="225" w:line="240" w:lineRule="auto"/>
        <w:jc w:val="both"/>
      </w:pPr>
      <w:r>
        <w:rPr>
          <w:rFonts w:ascii="Arial" w:hAnsi="Arial" w:cs="Arial"/>
          <w:b/>
          <w:bCs/>
          <w:color w:val="000000"/>
          <w:sz w:val="18"/>
          <w:szCs w:val="18"/>
        </w:rPr>
        <w:t>VIII. POGODBENA KAZEN</w:t>
      </w:r>
    </w:p>
    <w:p w14:paraId="5DE6708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6C7822EA"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8593331" w14:textId="77777777" w:rsidTr="00EC67AF">
        <w:tc>
          <w:tcPr>
            <w:tcW w:w="0" w:type="auto"/>
            <w:tcMar>
              <w:top w:w="0" w:type="auto"/>
              <w:bottom w:w="0" w:type="auto"/>
            </w:tcMar>
          </w:tcPr>
          <w:p w14:paraId="57E06178"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5608192D" w14:textId="77777777" w:rsidR="00EC67AF" w:rsidRDefault="00EC67AF" w:rsidP="00EC67AF">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0FBAB25C" w14:textId="77777777" w:rsidR="00EC67AF" w:rsidRPr="002701E4" w:rsidRDefault="00EC67AF" w:rsidP="00EC67AF">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610D8204" w14:textId="77777777" w:rsidR="00EC67AF" w:rsidRDefault="00EC67AF" w:rsidP="00EC67AF">
      <w:pPr>
        <w:spacing w:after="0" w:line="240" w:lineRule="auto"/>
        <w:jc w:val="center"/>
      </w:pPr>
    </w:p>
    <w:p w14:paraId="5E41BB87" w14:textId="77777777" w:rsidR="00EC67AF" w:rsidRDefault="00EC67AF" w:rsidP="00EC67AF">
      <w:pPr>
        <w:spacing w:after="0" w:line="240" w:lineRule="auto"/>
        <w:rPr>
          <w:rFonts w:ascii="Arial" w:hAnsi="Arial" w:cs="Arial"/>
          <w:b/>
          <w:bCs/>
          <w:color w:val="000000"/>
          <w:sz w:val="18"/>
          <w:szCs w:val="18"/>
        </w:rPr>
      </w:pPr>
    </w:p>
    <w:p w14:paraId="1AC40F59" w14:textId="77777777" w:rsidR="00EC67AF" w:rsidRDefault="00EC67AF" w:rsidP="00EC67AF">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6E8D92F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484CBC97" w14:textId="77777777" w:rsidR="00EC67AF" w:rsidRPr="008C603A" w:rsidRDefault="00EC67AF" w:rsidP="00EC67A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EC67AF" w14:paraId="3E88816E" w14:textId="77777777" w:rsidTr="00EC67AF">
        <w:tc>
          <w:tcPr>
            <w:tcW w:w="0" w:type="auto"/>
            <w:tcMar>
              <w:top w:w="0" w:type="auto"/>
              <w:bottom w:w="0" w:type="auto"/>
            </w:tcMar>
          </w:tcPr>
          <w:p w14:paraId="42EBCE30" w14:textId="77777777" w:rsidR="00EC67AF" w:rsidRPr="007F5B14"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6B51DF67" w14:textId="77777777" w:rsidR="00EC67AF" w:rsidRDefault="00EC67AF" w:rsidP="00EC67AF">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EF455B3" w14:textId="77777777" w:rsidR="00EC67AF" w:rsidRDefault="00EC67AF" w:rsidP="00EC67AF">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15DA24CB" w14:textId="77777777" w:rsidR="00EC67AF" w:rsidRPr="003C52D2"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6CC22C53"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02B6F46" w14:textId="77777777" w:rsidR="00EC67AF" w:rsidRDefault="00EC67AF" w:rsidP="00EC67AF">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4D58CBD6" w14:textId="77777777" w:rsidR="00EC67AF" w:rsidRDefault="00EC67AF" w:rsidP="00EC67AF">
      <w:pPr>
        <w:spacing w:before="225" w:after="225" w:line="240" w:lineRule="auto"/>
        <w:ind w:left="284"/>
        <w:jc w:val="both"/>
      </w:pPr>
      <w:r>
        <w:rPr>
          <w:rFonts w:ascii="Arial" w:hAnsi="Arial" w:cs="Arial"/>
          <w:color w:val="000000"/>
          <w:sz w:val="18"/>
          <w:szCs w:val="18"/>
        </w:rPr>
        <w:t>Instrument zavarovanja: ___________________________</w:t>
      </w:r>
    </w:p>
    <w:p w14:paraId="6290B0E0" w14:textId="77777777" w:rsidR="00EC67AF" w:rsidRDefault="00EC67AF" w:rsidP="00EC67AF">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3DE5CEF" w14:textId="77777777" w:rsidR="00EC67AF" w:rsidRDefault="00EC67AF" w:rsidP="00EC67AF">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4A03BAD" w14:textId="77777777" w:rsidR="00EC67AF" w:rsidRDefault="00EC67AF" w:rsidP="00EC67AF">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721E498A" w14:textId="77777777" w:rsidR="00EC67AF" w:rsidRDefault="00EC67AF" w:rsidP="00EC67AF">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0EF83057" w14:textId="77777777" w:rsidR="00EC67AF" w:rsidRPr="00E9227D" w:rsidRDefault="00EC67AF" w:rsidP="00EC67AF">
      <w:pPr>
        <w:spacing w:line="260" w:lineRule="exact"/>
        <w:ind w:left="284"/>
        <w:jc w:val="both"/>
        <w:rPr>
          <w:rFonts w:ascii="Arial" w:hAnsi="Arial" w:cs="Arial"/>
          <w:sz w:val="18"/>
          <w:szCs w:val="18"/>
        </w:rPr>
      </w:pPr>
    </w:p>
    <w:p w14:paraId="62634129" w14:textId="77777777" w:rsidR="00EC67AF" w:rsidRDefault="00EC67AF" w:rsidP="00EC67AF">
      <w:pPr>
        <w:spacing w:before="225" w:after="225" w:line="240" w:lineRule="auto"/>
        <w:jc w:val="both"/>
      </w:pPr>
      <w:r>
        <w:rPr>
          <w:rFonts w:ascii="Arial" w:hAnsi="Arial" w:cs="Arial"/>
          <w:b/>
          <w:bCs/>
          <w:color w:val="000000"/>
          <w:sz w:val="18"/>
          <w:szCs w:val="18"/>
        </w:rPr>
        <w:t>XI. ODSTOP OD POGODBE</w:t>
      </w:r>
    </w:p>
    <w:p w14:paraId="14C7ADA5"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B5D4E0F"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24BDEC60" w14:textId="77777777" w:rsidTr="00EC67AF">
        <w:tc>
          <w:tcPr>
            <w:tcW w:w="0" w:type="auto"/>
            <w:tcMar>
              <w:top w:w="0" w:type="auto"/>
              <w:bottom w:w="0" w:type="auto"/>
            </w:tcMar>
          </w:tcPr>
          <w:p w14:paraId="55887B5A" w14:textId="77777777" w:rsidR="00EC67AF" w:rsidRPr="00784F02"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F106BB" w14:textId="77777777" w:rsidR="00EC67AF" w:rsidRDefault="00EC67AF" w:rsidP="00EC67AF">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EC67AF" w14:paraId="18A97FC0" w14:textId="77777777" w:rsidTr="00EC67AF">
              <w:tc>
                <w:tcPr>
                  <w:tcW w:w="0" w:type="auto"/>
                  <w:tcMar>
                    <w:top w:w="0" w:type="auto"/>
                    <w:bottom w:w="0" w:type="auto"/>
                  </w:tcMar>
                </w:tcPr>
                <w:p w14:paraId="0C9C2860" w14:textId="77777777" w:rsidR="00EC67AF" w:rsidRDefault="00EC67AF" w:rsidP="00EC67AF">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5DC5A8D7"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2EB2244" w14:textId="77777777" w:rsidR="00EC67AF" w:rsidRDefault="00EC67AF" w:rsidP="00EC67AF">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18E3C3C" w14:textId="77777777" w:rsidR="00EC67AF" w:rsidRPr="003C52D2" w:rsidRDefault="00EC67AF" w:rsidP="00EC67AF">
                  <w:pPr>
                    <w:numPr>
                      <w:ilvl w:val="0"/>
                      <w:numId w:val="25"/>
                    </w:numPr>
                    <w:jc w:val="both"/>
                    <w:rPr>
                      <w:rFonts w:ascii="Arial" w:hAnsi="Arial" w:cs="Arial"/>
                      <w:color w:val="000000"/>
                      <w:sz w:val="18"/>
                      <w:szCs w:val="18"/>
                    </w:rPr>
                  </w:pPr>
                  <w:r>
                    <w:rPr>
                      <w:rFonts w:ascii="Arial" w:hAnsi="Arial" w:cs="Arial"/>
                      <w:sz w:val="18"/>
                      <w:szCs w:val="18"/>
                    </w:rPr>
                    <w:lastRenderedPageBreak/>
                    <w:t>dobavitelj</w:t>
                  </w:r>
                  <w:r w:rsidRPr="008B7A9B">
                    <w:rPr>
                      <w:rFonts w:ascii="Arial" w:hAnsi="Arial" w:cs="Arial"/>
                      <w:sz w:val="18"/>
                      <w:szCs w:val="18"/>
                    </w:rPr>
                    <w:t xml:space="preserve"> ne izpolnjuje pogodbenih obveznosti na način, predviden v pogodbi o izvedbi javnega naročila.</w:t>
                  </w:r>
                </w:p>
              </w:tc>
            </w:tr>
          </w:tbl>
          <w:p w14:paraId="3996AAD6" w14:textId="77777777" w:rsidR="00EC67AF" w:rsidRDefault="00EC67AF" w:rsidP="00EC67AF">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EC67AF" w14:paraId="5DE93D14" w14:textId="77777777" w:rsidTr="00EC67AF">
              <w:tc>
                <w:tcPr>
                  <w:tcW w:w="0" w:type="auto"/>
                  <w:tcMar>
                    <w:top w:w="0" w:type="auto"/>
                    <w:bottom w:w="0" w:type="auto"/>
                  </w:tcMar>
                </w:tcPr>
                <w:p w14:paraId="6424B58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6F54B117"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F1AB046" w14:textId="77777777" w:rsidR="00EC67AF" w:rsidRDefault="00EC67AF" w:rsidP="00EC67AF">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57D90553" w14:textId="77777777" w:rsidR="00EC67AF" w:rsidRDefault="00EC67AF" w:rsidP="00EC67AF">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3BAE31EC" w14:textId="77777777" w:rsidR="00EC67AF" w:rsidRDefault="00EC67AF" w:rsidP="00EC67AF">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2521D6D9" w14:textId="77777777" w:rsidR="00EC67AF" w:rsidRDefault="00EC67AF" w:rsidP="00EC67AF">
      <w:pPr>
        <w:spacing w:before="225" w:after="225" w:line="240" w:lineRule="auto"/>
        <w:jc w:val="both"/>
      </w:pPr>
      <w:r>
        <w:rPr>
          <w:rFonts w:ascii="Arial" w:hAnsi="Arial" w:cs="Arial"/>
          <w:b/>
          <w:bCs/>
          <w:color w:val="000000"/>
          <w:sz w:val="18"/>
          <w:szCs w:val="18"/>
        </w:rPr>
        <w:lastRenderedPageBreak/>
        <w:t>XII. SOCIALNA KLAVZULA</w:t>
      </w:r>
    </w:p>
    <w:p w14:paraId="1E3C109C"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0155F8FB"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49842D" w14:textId="77777777" w:rsidTr="00EC67AF">
        <w:tc>
          <w:tcPr>
            <w:tcW w:w="0" w:type="auto"/>
            <w:tcMar>
              <w:top w:w="0" w:type="auto"/>
              <w:bottom w:w="0" w:type="auto"/>
            </w:tcMar>
          </w:tcPr>
          <w:p w14:paraId="5A3D7386" w14:textId="77777777" w:rsidR="00EC67AF" w:rsidRDefault="00EC67AF" w:rsidP="00EC67AF">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0285BA52" w14:textId="77777777" w:rsidR="00EC67AF" w:rsidRDefault="00EC67AF" w:rsidP="00EC67AF">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22608885" w14:textId="77777777" w:rsidR="00EC67AF" w:rsidRDefault="00EC67AF" w:rsidP="00EC67AF">
      <w:pPr>
        <w:spacing w:before="225" w:after="225" w:line="240" w:lineRule="auto"/>
        <w:jc w:val="both"/>
      </w:pPr>
      <w:r>
        <w:rPr>
          <w:rFonts w:ascii="Arial" w:hAnsi="Arial" w:cs="Arial"/>
          <w:b/>
          <w:bCs/>
          <w:color w:val="000000"/>
          <w:sz w:val="18"/>
          <w:szCs w:val="18"/>
        </w:rPr>
        <w:t>XIII. REVIZIJSKA SLED</w:t>
      </w:r>
    </w:p>
    <w:p w14:paraId="6C621C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0AEA423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322614D2" w14:textId="77777777" w:rsidTr="00EC67AF">
        <w:tc>
          <w:tcPr>
            <w:tcW w:w="0" w:type="auto"/>
            <w:tcMar>
              <w:top w:w="0" w:type="auto"/>
              <w:bottom w:w="0" w:type="auto"/>
            </w:tcMar>
          </w:tcPr>
          <w:p w14:paraId="57FB1B1C"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574BE6EC" w14:textId="77777777" w:rsidR="00EC67AF" w:rsidRPr="00B43521" w:rsidRDefault="00EC67AF" w:rsidP="00EC67AF">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xml:space="preserve">, po izpolnitvi pogodbenih </w:t>
            </w:r>
            <w:r w:rsidRPr="001C351B">
              <w:rPr>
                <w:rFonts w:ascii="Arial" w:hAnsi="Arial" w:cs="Arial"/>
                <w:sz w:val="18"/>
                <w:szCs w:val="18"/>
              </w:rPr>
              <w:lastRenderedPageBreak/>
              <w:t>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15E6DF34" w14:textId="77777777" w:rsidR="00EC67AF" w:rsidRPr="001C351B" w:rsidRDefault="00EC67AF" w:rsidP="00EC67AF">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50D7DD8" w14:textId="77777777" w:rsidR="00EC67AF" w:rsidRPr="00DA249B" w:rsidRDefault="00EC67AF" w:rsidP="00EC67AF">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1A1AAE7" w14:textId="77777777" w:rsidR="00EC67AF" w:rsidRDefault="00EC67AF" w:rsidP="00EC67AF">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9F978E7" w14:textId="77777777" w:rsidR="00EC67AF" w:rsidRDefault="00EC67AF" w:rsidP="00EC67AF">
      <w:pPr>
        <w:spacing w:before="225" w:after="225" w:line="240" w:lineRule="auto"/>
        <w:jc w:val="both"/>
      </w:pPr>
      <w:r>
        <w:rPr>
          <w:rFonts w:ascii="Arial" w:hAnsi="Arial" w:cs="Arial"/>
          <w:b/>
          <w:bCs/>
          <w:color w:val="000000"/>
          <w:sz w:val="18"/>
          <w:szCs w:val="18"/>
        </w:rPr>
        <w:lastRenderedPageBreak/>
        <w:t>XIV. PROTIKORUPCIJSKA KLAVZULA</w:t>
      </w:r>
    </w:p>
    <w:p w14:paraId="72A03F99"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8B4B49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676AD3C6" w14:textId="77777777" w:rsidTr="00EC67AF">
        <w:tc>
          <w:tcPr>
            <w:tcW w:w="0" w:type="auto"/>
            <w:tcMar>
              <w:top w:w="0" w:type="auto"/>
              <w:bottom w:w="0" w:type="auto"/>
            </w:tcMar>
          </w:tcPr>
          <w:p w14:paraId="1781B165"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EC67AF" w14:paraId="1577C4B5" w14:textId="77777777" w:rsidTr="00EC67AF">
              <w:tc>
                <w:tcPr>
                  <w:tcW w:w="0" w:type="auto"/>
                  <w:tcMar>
                    <w:top w:w="0" w:type="auto"/>
                    <w:bottom w:w="0" w:type="auto"/>
                  </w:tcMar>
                </w:tcPr>
                <w:p w14:paraId="657F38AB"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5CADF52D"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8A39F4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8216DA2" w14:textId="77777777" w:rsidR="00EC67AF" w:rsidRDefault="00EC67AF" w:rsidP="00EC67AF">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EC219F7" w14:textId="77777777" w:rsidR="00EC67AF" w:rsidRDefault="00EC67AF" w:rsidP="00EC67AF">
            <w:pPr>
              <w:spacing w:before="225" w:after="225"/>
              <w:jc w:val="both"/>
            </w:pPr>
            <w:r>
              <w:rPr>
                <w:rFonts w:ascii="Arial" w:hAnsi="Arial" w:cs="Arial"/>
                <w:color w:val="000000"/>
                <w:sz w:val="18"/>
                <w:szCs w:val="18"/>
              </w:rPr>
              <w:t>je pogodba nična.</w:t>
            </w:r>
          </w:p>
        </w:tc>
      </w:tr>
    </w:tbl>
    <w:p w14:paraId="084B31DE" w14:textId="77777777" w:rsidR="00EC67AF" w:rsidRDefault="00EC67AF" w:rsidP="00EC67AF">
      <w:pPr>
        <w:spacing w:before="225" w:after="225" w:line="240" w:lineRule="auto"/>
        <w:jc w:val="both"/>
      </w:pPr>
      <w:r>
        <w:rPr>
          <w:rFonts w:ascii="Arial" w:hAnsi="Arial" w:cs="Arial"/>
          <w:b/>
          <w:bCs/>
          <w:color w:val="000000"/>
          <w:sz w:val="18"/>
          <w:szCs w:val="18"/>
        </w:rPr>
        <w:t>XV. REŠEVANJE SPOROV</w:t>
      </w:r>
    </w:p>
    <w:p w14:paraId="47C4CA72"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6397451D"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A90539F" w14:textId="77777777" w:rsidTr="00EC67AF">
        <w:tc>
          <w:tcPr>
            <w:tcW w:w="0" w:type="auto"/>
            <w:tcMar>
              <w:top w:w="0" w:type="auto"/>
              <w:bottom w:w="0" w:type="auto"/>
            </w:tcMar>
          </w:tcPr>
          <w:p w14:paraId="3D43513D" w14:textId="77777777" w:rsidR="00EC67AF" w:rsidRDefault="00EC67AF" w:rsidP="00EC67A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DE4D905" w14:textId="77777777" w:rsidR="00EC67AF" w:rsidRDefault="00EC67AF" w:rsidP="00EC67A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7F6681FC" w14:textId="77777777" w:rsidR="00EC67AF" w:rsidRPr="0014470D"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EC67AF" w14:paraId="77450E84" w14:textId="77777777" w:rsidTr="00EC67AF">
        <w:tc>
          <w:tcPr>
            <w:tcW w:w="0" w:type="auto"/>
            <w:tcMar>
              <w:top w:w="0" w:type="auto"/>
              <w:bottom w:w="0" w:type="auto"/>
            </w:tcMar>
          </w:tcPr>
          <w:p w14:paraId="1A95936A" w14:textId="77777777" w:rsidR="00EC67AF" w:rsidRPr="0014470D" w:rsidRDefault="00EC67AF" w:rsidP="00EC67AF">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lastRenderedPageBreak/>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2F4AC2F5" w14:textId="77777777" w:rsidR="00EC67AF" w:rsidRDefault="00EC67AF" w:rsidP="00EC67AF">
      <w:pPr>
        <w:spacing w:before="225" w:after="225" w:line="240" w:lineRule="auto"/>
        <w:jc w:val="both"/>
      </w:pPr>
      <w:r>
        <w:rPr>
          <w:rFonts w:ascii="Arial" w:hAnsi="Arial" w:cs="Arial"/>
          <w:b/>
          <w:bCs/>
          <w:color w:val="000000"/>
          <w:sz w:val="18"/>
          <w:szCs w:val="18"/>
        </w:rPr>
        <w:t>XVII. KONČNE DOLOČBE</w:t>
      </w:r>
    </w:p>
    <w:p w14:paraId="62260526"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67A05BF8"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0EC46269" w14:textId="77777777" w:rsidTr="00EC67AF">
        <w:tc>
          <w:tcPr>
            <w:tcW w:w="0" w:type="auto"/>
            <w:tcMar>
              <w:top w:w="0" w:type="auto"/>
              <w:bottom w:w="0" w:type="auto"/>
            </w:tcMar>
          </w:tcPr>
          <w:p w14:paraId="0DF518C8" w14:textId="77777777" w:rsidR="00EC67AF" w:rsidRPr="00DA249B" w:rsidRDefault="00EC67AF" w:rsidP="00EC67AF">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F002100" w14:textId="77777777" w:rsidR="00EC67AF" w:rsidRDefault="00EC67AF" w:rsidP="00EC67AF">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62FEC215" w14:textId="77777777" w:rsidR="00EC67AF" w:rsidRDefault="00EC67AF" w:rsidP="00EC67AF">
      <w:pPr>
        <w:spacing w:after="0" w:line="240" w:lineRule="auto"/>
        <w:jc w:val="center"/>
      </w:pPr>
    </w:p>
    <w:tbl>
      <w:tblPr>
        <w:tblW w:w="0" w:type="auto"/>
        <w:tblInd w:w="108" w:type="dxa"/>
        <w:tblLook w:val="04A0" w:firstRow="1" w:lastRow="0" w:firstColumn="1" w:lastColumn="0" w:noHBand="0" w:noVBand="1"/>
      </w:tblPr>
      <w:tblGrid>
        <w:gridCol w:w="8962"/>
      </w:tblGrid>
      <w:tr w:rsidR="00EC67AF" w14:paraId="5FC062F8" w14:textId="77777777" w:rsidTr="00EC67AF">
        <w:tc>
          <w:tcPr>
            <w:tcW w:w="0" w:type="auto"/>
            <w:tcMar>
              <w:top w:w="0" w:type="auto"/>
              <w:bottom w:w="0" w:type="auto"/>
            </w:tcMar>
          </w:tcPr>
          <w:p w14:paraId="62688B99" w14:textId="77777777" w:rsidR="00EC67AF" w:rsidRDefault="00EC67AF" w:rsidP="00EC67A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72A19DA1" w14:textId="77777777" w:rsidR="00EC67AF" w:rsidRDefault="00EC67AF" w:rsidP="00EC67AF">
      <w:pPr>
        <w:spacing w:after="0" w:line="240" w:lineRule="auto"/>
        <w:jc w:val="both"/>
        <w:rPr>
          <w:rFonts w:ascii="Arial" w:hAnsi="Arial" w:cs="Arial"/>
          <w:color w:val="000000"/>
          <w:sz w:val="18"/>
          <w:szCs w:val="18"/>
        </w:rPr>
      </w:pPr>
    </w:p>
    <w:p w14:paraId="3D292C04" w14:textId="77777777" w:rsidR="00EC67AF" w:rsidRPr="00AD211E" w:rsidRDefault="00EC67AF" w:rsidP="00EC67AF">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47A786C3" w14:textId="04C0D0F8" w:rsidR="00EC67AF" w:rsidRDefault="00EC67AF" w:rsidP="004F1422">
      <w:pPr>
        <w:rPr>
          <w:rFonts w:ascii="Arial" w:hAnsi="Arial" w:cs="Arial"/>
        </w:rPr>
      </w:pPr>
    </w:p>
    <w:p w14:paraId="25F62340" w14:textId="77777777" w:rsidR="00EC67AF" w:rsidRPr="00AD211E" w:rsidRDefault="00EC67AF" w:rsidP="00EC67AF">
      <w:pPr>
        <w:spacing w:after="0" w:line="240" w:lineRule="auto"/>
        <w:jc w:val="both"/>
        <w:rPr>
          <w:rFonts w:ascii="Arial" w:hAnsi="Arial" w:cs="Arial"/>
          <w:color w:val="000000"/>
          <w:sz w:val="18"/>
          <w:szCs w:val="18"/>
        </w:rPr>
      </w:pPr>
    </w:p>
    <w:p w14:paraId="6EB31667" w14:textId="77777777" w:rsidR="00EC67AF" w:rsidRPr="00AD211E" w:rsidRDefault="00EC67AF" w:rsidP="00EC67AF">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C67AF" w:rsidRPr="00AD211E" w14:paraId="0B9FCBF1" w14:textId="77777777" w:rsidTr="00EC67AF">
        <w:tc>
          <w:tcPr>
            <w:tcW w:w="4530" w:type="dxa"/>
          </w:tcPr>
          <w:p w14:paraId="676F6A8C"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85763E3"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Naročnik:</w:t>
            </w:r>
          </w:p>
        </w:tc>
      </w:tr>
      <w:tr w:rsidR="00EC67AF" w:rsidRPr="00AD211E" w14:paraId="49F82CC7" w14:textId="77777777" w:rsidTr="00EC67AF">
        <w:tc>
          <w:tcPr>
            <w:tcW w:w="4530" w:type="dxa"/>
          </w:tcPr>
          <w:p w14:paraId="0C5F932D"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9DE8C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EC67AF" w:rsidRPr="00AD211E" w14:paraId="0C22698F" w14:textId="77777777" w:rsidTr="00EC67AF">
        <w:tc>
          <w:tcPr>
            <w:tcW w:w="4530" w:type="dxa"/>
          </w:tcPr>
          <w:p w14:paraId="50DAAC41"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00F0AE8" w14:textId="77777777" w:rsidR="00EC67AF" w:rsidRPr="00AD211E" w:rsidRDefault="00EC67AF" w:rsidP="00EC67AF">
            <w:pPr>
              <w:jc w:val="both"/>
              <w:rPr>
                <w:rFonts w:ascii="Arial" w:hAnsi="Arial" w:cs="Arial"/>
                <w:color w:val="000000"/>
                <w:sz w:val="18"/>
                <w:szCs w:val="18"/>
              </w:rPr>
            </w:pPr>
          </w:p>
        </w:tc>
      </w:tr>
      <w:tr w:rsidR="00EC67AF" w:rsidRPr="00AD211E" w14:paraId="4256F456" w14:textId="77777777" w:rsidTr="00EC67AF">
        <w:tc>
          <w:tcPr>
            <w:tcW w:w="4530" w:type="dxa"/>
          </w:tcPr>
          <w:p w14:paraId="1F384F6B"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E4B85C0" w14:textId="77777777" w:rsidR="00EC67AF" w:rsidRPr="00AD211E" w:rsidRDefault="00EC67AF" w:rsidP="00EC67AF">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EC67AF" w:rsidRPr="00AD211E" w14:paraId="133290B1" w14:textId="77777777" w:rsidTr="00EC67AF">
        <w:tc>
          <w:tcPr>
            <w:tcW w:w="4530" w:type="dxa"/>
          </w:tcPr>
          <w:p w14:paraId="1CE85C10"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9209CF8" w14:textId="77777777" w:rsidR="00EC67AF" w:rsidRPr="00AD211E" w:rsidRDefault="00EC67AF" w:rsidP="00EC67AF">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E58B6E" w14:textId="77777777" w:rsidR="00EC67AF" w:rsidRDefault="00EC67AF" w:rsidP="00EC67AF">
      <w:pPr>
        <w:rPr>
          <w:rFonts w:ascii="Arial" w:hAnsi="Arial" w:cs="Arial"/>
        </w:rPr>
      </w:pPr>
    </w:p>
    <w:p w14:paraId="2222A61F" w14:textId="77777777" w:rsidR="00EC67AF" w:rsidRDefault="00EC67AF" w:rsidP="00EC67AF">
      <w:pPr>
        <w:rPr>
          <w:rFonts w:ascii="Arial" w:hAnsi="Arial" w:cs="Arial"/>
        </w:rPr>
      </w:pPr>
    </w:p>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C6328" w14:textId="77777777" w:rsidR="007F39AF" w:rsidRDefault="007F39AF" w:rsidP="006975C6">
      <w:pPr>
        <w:spacing w:after="0" w:line="240" w:lineRule="auto"/>
      </w:pPr>
      <w:r>
        <w:separator/>
      </w:r>
    </w:p>
  </w:endnote>
  <w:endnote w:type="continuationSeparator" w:id="0">
    <w:p w14:paraId="0735A185" w14:textId="77777777" w:rsidR="007F39AF" w:rsidRDefault="007F39A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Segoe U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0299CDD3" w:rsidR="00D30251" w:rsidRPr="006803B2" w:rsidRDefault="007F39AF"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D30251" w:rsidRPr="00A368AE">
          <w:rPr>
            <w:rFonts w:ascii="Arial" w:hAnsi="Arial" w:cs="Arial"/>
            <w:sz w:val="18"/>
            <w:szCs w:val="18"/>
          </w:rPr>
          <w:fldChar w:fldCharType="begin"/>
        </w:r>
        <w:r w:rsidR="00D30251" w:rsidRPr="00A368AE">
          <w:rPr>
            <w:rFonts w:ascii="Arial" w:hAnsi="Arial" w:cs="Arial"/>
            <w:sz w:val="18"/>
            <w:szCs w:val="18"/>
          </w:rPr>
          <w:instrText xml:space="preserve"> PAGE   \* MERGEFORMAT </w:instrText>
        </w:r>
        <w:r w:rsidR="00D30251" w:rsidRPr="00A368AE">
          <w:rPr>
            <w:rFonts w:ascii="Arial" w:hAnsi="Arial" w:cs="Arial"/>
            <w:sz w:val="18"/>
            <w:szCs w:val="18"/>
          </w:rPr>
          <w:fldChar w:fldCharType="separate"/>
        </w:r>
        <w:r w:rsidR="00D30251">
          <w:rPr>
            <w:rFonts w:ascii="Arial" w:hAnsi="Arial" w:cs="Arial"/>
            <w:noProof/>
            <w:sz w:val="18"/>
            <w:szCs w:val="18"/>
          </w:rPr>
          <w:t>4</w:t>
        </w:r>
        <w:r w:rsidR="00D30251" w:rsidRPr="00A368AE">
          <w:rPr>
            <w:rFonts w:ascii="Arial" w:hAnsi="Arial" w:cs="Arial"/>
            <w:noProof/>
            <w:sz w:val="18"/>
            <w:szCs w:val="18"/>
          </w:rPr>
          <w:fldChar w:fldCharType="end"/>
        </w:r>
      </w:sdtContent>
    </w:sdt>
  </w:p>
  <w:p w14:paraId="4D1105CC" w14:textId="77777777" w:rsidR="00D30251" w:rsidRDefault="00D30251" w:rsidP="00130DF2">
    <w:pPr>
      <w:pStyle w:val="Noga"/>
      <w:jc w:val="both"/>
    </w:pPr>
  </w:p>
  <w:p w14:paraId="67CF6882" w14:textId="3E6BEA87" w:rsidR="00D30251" w:rsidRPr="002F68BC" w:rsidRDefault="00D30251"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D30251" w:rsidRDefault="00D30251"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D30251" w:rsidRPr="002F68BC" w:rsidRDefault="00D30251" w:rsidP="00B17953">
    <w:pPr>
      <w:pStyle w:val="Noga"/>
      <w:rPr>
        <w:sz w:val="18"/>
        <w:szCs w:val="18"/>
      </w:rPr>
    </w:pPr>
  </w:p>
  <w:p w14:paraId="32BC08EB"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D30251" w:rsidRDefault="00D3025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BF87C" w14:textId="75857020" w:rsidR="00D30251" w:rsidRPr="002F68BC" w:rsidRDefault="00D30251" w:rsidP="00B17953">
    <w:pPr>
      <w:pStyle w:val="Noga"/>
      <w:rPr>
        <w:sz w:val="18"/>
        <w:szCs w:val="18"/>
      </w:rPr>
    </w:pPr>
  </w:p>
  <w:p w14:paraId="0A7E04A1" w14:textId="77777777" w:rsidR="00D30251" w:rsidRDefault="00D3025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D30251" w:rsidRDefault="00D3025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D30251" w:rsidRDefault="00D3025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D30251" w:rsidRDefault="00D3025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6715C" w14:textId="77777777" w:rsidR="00D30251" w:rsidRDefault="00D30251"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EF144" w14:textId="77777777" w:rsidR="00D30251" w:rsidRPr="002F68BC" w:rsidRDefault="00D30251"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D30251" w:rsidRPr="00EE3557" w:rsidRDefault="00D3025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BE8AA" w14:textId="77777777" w:rsidR="007F39AF" w:rsidRDefault="007F39AF" w:rsidP="006975C6">
      <w:pPr>
        <w:spacing w:after="0" w:line="240" w:lineRule="auto"/>
      </w:pPr>
      <w:r>
        <w:separator/>
      </w:r>
    </w:p>
  </w:footnote>
  <w:footnote w:type="continuationSeparator" w:id="0">
    <w:p w14:paraId="467D2927" w14:textId="77777777" w:rsidR="007F39AF" w:rsidRDefault="007F39A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3D4256AC" w:rsidR="00D30251" w:rsidRDefault="00D30251"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1212"/>
    <w:rsid w:val="00027F41"/>
    <w:rsid w:val="000303A1"/>
    <w:rsid w:val="00031FA9"/>
    <w:rsid w:val="00035A63"/>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1A3A"/>
    <w:rsid w:val="00373158"/>
    <w:rsid w:val="00374436"/>
    <w:rsid w:val="00380214"/>
    <w:rsid w:val="00381F36"/>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52F6"/>
    <w:rsid w:val="005C5F8A"/>
    <w:rsid w:val="005D47A2"/>
    <w:rsid w:val="005D4AFB"/>
    <w:rsid w:val="005D7B7D"/>
    <w:rsid w:val="005E509B"/>
    <w:rsid w:val="005F07D3"/>
    <w:rsid w:val="005F0E89"/>
    <w:rsid w:val="005F38C4"/>
    <w:rsid w:val="005F643C"/>
    <w:rsid w:val="00603E42"/>
    <w:rsid w:val="00606981"/>
    <w:rsid w:val="00614693"/>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9AF"/>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F47"/>
    <w:rsid w:val="00B3210F"/>
    <w:rsid w:val="00B3386B"/>
    <w:rsid w:val="00B41632"/>
    <w:rsid w:val="00B43521"/>
    <w:rsid w:val="00B47206"/>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D217E"/>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9A3"/>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4AA"/>
    <w:rsid w:val="00F4435A"/>
    <w:rsid w:val="00F4474C"/>
    <w:rsid w:val="00F44D59"/>
    <w:rsid w:val="00F4637F"/>
    <w:rsid w:val="00F46B1F"/>
    <w:rsid w:val="00F522E9"/>
    <w:rsid w:val="00F53BB5"/>
    <w:rsid w:val="00F61061"/>
    <w:rsid w:val="00F61AB8"/>
    <w:rsid w:val="00F637F6"/>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40</Pages>
  <Words>11687</Words>
  <Characters>66619</Characters>
  <Application>Microsoft Office Word</Application>
  <DocSecurity>0</DocSecurity>
  <Lines>555</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27</cp:revision>
  <cp:lastPrinted>2018-09-19T13:41:00Z</cp:lastPrinted>
  <dcterms:created xsi:type="dcterms:W3CDTF">2019-11-25T08:59:00Z</dcterms:created>
  <dcterms:modified xsi:type="dcterms:W3CDTF">2020-06-26T10:13:00Z</dcterms:modified>
</cp:coreProperties>
</file>